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E5188" w14:textId="77777777" w:rsidR="00572956" w:rsidRPr="00C75A53" w:rsidRDefault="00463648" w:rsidP="00C75A53">
      <w:pPr>
        <w:spacing w:line="360" w:lineRule="auto"/>
        <w:jc w:val="center"/>
        <w:rPr>
          <w:lang w:eastAsia="zh-CN"/>
        </w:rPr>
      </w:pPr>
      <w:r w:rsidRPr="00463648">
        <w:rPr>
          <w:rFonts w:hint="eastAsia"/>
          <w:b/>
          <w:bCs/>
          <w:sz w:val="28"/>
          <w:szCs w:val="28"/>
          <w:lang w:eastAsia="zh-CN"/>
        </w:rPr>
        <w:t>五年级上册数学一课一练</w:t>
      </w:r>
      <w:r w:rsidRPr="00463648">
        <w:rPr>
          <w:rFonts w:hint="eastAsia"/>
          <w:b/>
          <w:bCs/>
          <w:sz w:val="28"/>
          <w:szCs w:val="28"/>
          <w:lang w:eastAsia="zh-CN"/>
        </w:rPr>
        <w:t>-5.2.1</w:t>
      </w:r>
      <w:r w:rsidRPr="00463648">
        <w:rPr>
          <w:rFonts w:hint="eastAsia"/>
          <w:b/>
          <w:bCs/>
          <w:sz w:val="28"/>
          <w:szCs w:val="28"/>
          <w:lang w:eastAsia="zh-CN"/>
        </w:rPr>
        <w:t>方程的意义</w:t>
      </w:r>
      <w:r w:rsidRPr="00463648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10DA91EB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b/>
          <w:bCs/>
          <w:sz w:val="24"/>
          <w:szCs w:val="24"/>
          <w:lang w:eastAsia="zh-CN"/>
        </w:rPr>
        <w:t>一、单选题</w:t>
      </w:r>
      <w:r w:rsidRPr="00C75A53">
        <w:rPr>
          <w:b/>
          <w:bCs/>
          <w:sz w:val="24"/>
          <w:szCs w:val="24"/>
          <w:lang w:eastAsia="zh-CN"/>
        </w:rPr>
        <w:t xml:space="preserve"> </w:t>
      </w:r>
    </w:p>
    <w:p w14:paraId="2C1CB119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1.</w:t>
      </w:r>
      <w:r w:rsidRPr="00C75A53">
        <w:rPr>
          <w:lang w:eastAsia="zh-CN"/>
        </w:rPr>
        <w:t>下列各式中是方程的是（</w:t>
      </w:r>
      <w:r w:rsidRPr="00C75A53">
        <w:rPr>
          <w:lang w:eastAsia="zh-CN"/>
        </w:rPr>
        <w:t xml:space="preserve">  </w:t>
      </w:r>
      <w:r w:rsidRPr="00C75A53">
        <w:rPr>
          <w:lang w:eastAsia="zh-CN"/>
        </w:rPr>
        <w:t>）</w:t>
      </w:r>
      <w:r w:rsidRPr="00C75A53">
        <w:rPr>
          <w:lang w:eastAsia="zh-CN"/>
        </w:rPr>
        <w:t xml:space="preserve">            </w:t>
      </w:r>
    </w:p>
    <w:p w14:paraId="63C2E5EB" w14:textId="77777777" w:rsidR="00572956" w:rsidRPr="00C75A53" w:rsidRDefault="00C75A53" w:rsidP="00C75A53">
      <w:pPr>
        <w:spacing w:after="0" w:line="360" w:lineRule="auto"/>
        <w:ind w:left="150"/>
      </w:pPr>
      <w:r w:rsidRPr="00C75A53">
        <w:t>A. 3x</w:t>
      </w:r>
      <w:r w:rsidRPr="00C75A53">
        <w:t>＋</w:t>
      </w:r>
      <w:r w:rsidRPr="00C75A53">
        <w:t>6                          </w:t>
      </w:r>
      <w:r w:rsidR="00821D5D">
        <w:rPr>
          <w:noProof/>
          <w:lang w:eastAsia="zh-CN"/>
        </w:rPr>
        <w:pict w14:anchorId="5A17C5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.25pt;height:3pt;visibility:visible;mso-wrap-style:square">
            <v:imagedata r:id="rId9" o:title=""/>
          </v:shape>
        </w:pict>
      </w:r>
      <w:r w:rsidRPr="00C75A53">
        <w:t>B. 18</w:t>
      </w:r>
      <w:r w:rsidRPr="00C75A53">
        <w:t>＋</w:t>
      </w:r>
      <w:r w:rsidRPr="00C75A53">
        <w:t>14</w:t>
      </w:r>
      <w:r w:rsidRPr="00C75A53">
        <w:t>＝</w:t>
      </w:r>
      <w:r w:rsidRPr="00C75A53">
        <w:t xml:space="preserve"> 32                          </w:t>
      </w:r>
      <w:r w:rsidR="00821D5D">
        <w:rPr>
          <w:noProof/>
          <w:lang w:eastAsia="zh-CN"/>
        </w:rPr>
        <w:pict w14:anchorId="5CEF4B94">
          <v:shape id="图片 2" o:spid="_x0000_i1026" type="#_x0000_t75" style="width:2.25pt;height:3pt;visibility:visible;mso-wrap-style:square">
            <v:imagedata r:id="rId9" o:title=""/>
          </v:shape>
        </w:pict>
      </w:r>
      <w:r w:rsidRPr="00C75A53">
        <w:t>C. 4x</w:t>
      </w:r>
      <w:r w:rsidRPr="00C75A53">
        <w:t>＋</w:t>
      </w:r>
      <w:r w:rsidRPr="00C75A53">
        <w:t>6</w:t>
      </w:r>
      <w:r w:rsidRPr="00C75A53">
        <w:t>＜</w:t>
      </w:r>
      <w:r w:rsidRPr="00C75A53">
        <w:t>18                          </w:t>
      </w:r>
      <w:r w:rsidR="00821D5D">
        <w:rPr>
          <w:noProof/>
          <w:lang w:eastAsia="zh-CN"/>
        </w:rPr>
        <w:pict w14:anchorId="6333597C">
          <v:shape id="图片 3" o:spid="_x0000_i1027" type="#_x0000_t75" style="width:2.25pt;height:3pt;visibility:visible;mso-wrap-style:square">
            <v:imagedata r:id="rId9" o:title=""/>
          </v:shape>
        </w:pict>
      </w:r>
      <w:r w:rsidRPr="00C75A53">
        <w:t>D. 5x</w:t>
      </w:r>
      <w:r w:rsidRPr="00C75A53">
        <w:t>＝</w:t>
      </w:r>
      <w:r w:rsidRPr="00C75A53">
        <w:t>0.2</w:t>
      </w:r>
    </w:p>
    <w:p w14:paraId="46FB6068" w14:textId="77777777" w:rsidR="00572956" w:rsidRPr="00C75A53" w:rsidRDefault="00C75A53" w:rsidP="00C75A53">
      <w:pPr>
        <w:spacing w:after="0" w:line="360" w:lineRule="auto"/>
      </w:pPr>
      <w:r w:rsidRPr="00C75A53">
        <w:t>2.</w:t>
      </w:r>
      <w:r w:rsidRPr="00C75A53">
        <w:t>下列各式中是方程的有（</w:t>
      </w:r>
      <w:r w:rsidRPr="00C75A53">
        <w:t xml:space="preserve">   </w:t>
      </w:r>
      <w:r w:rsidRPr="00C75A53">
        <w:t>）</w:t>
      </w:r>
      <w:r w:rsidRPr="00C75A53">
        <w:t xml:space="preserve">            </w:t>
      </w:r>
    </w:p>
    <w:p w14:paraId="34AE4F2C" w14:textId="77777777" w:rsidR="00572956" w:rsidRPr="00C75A53" w:rsidRDefault="00C75A53" w:rsidP="00C75A53">
      <w:pPr>
        <w:spacing w:after="0" w:line="360" w:lineRule="auto"/>
        <w:ind w:left="150"/>
      </w:pPr>
      <w:r w:rsidRPr="00C75A53">
        <w:t>A. 3x</w:t>
      </w:r>
      <w:r w:rsidRPr="00C75A53">
        <w:t>＋</w:t>
      </w:r>
      <w:r w:rsidRPr="00C75A53">
        <w:t>6                                   B. 35</w:t>
      </w:r>
      <w:r w:rsidRPr="00C75A53">
        <w:t>－</w:t>
      </w:r>
      <w:r w:rsidRPr="00C75A53">
        <w:t>x</w:t>
      </w:r>
      <w:r w:rsidRPr="00C75A53">
        <w:t>＞</w:t>
      </w:r>
      <w:r w:rsidRPr="00C75A53">
        <w:t>20                                   C. 2y</w:t>
      </w:r>
      <w:r w:rsidRPr="00C75A53">
        <w:t>－</w:t>
      </w:r>
      <w:r w:rsidRPr="00C75A53">
        <w:t>3=5</w:t>
      </w:r>
    </w:p>
    <w:p w14:paraId="1E201936" w14:textId="77777777" w:rsidR="00572956" w:rsidRPr="00C75A53" w:rsidRDefault="00C75A53" w:rsidP="00C75A53">
      <w:pPr>
        <w:spacing w:after="0" w:line="360" w:lineRule="auto"/>
      </w:pPr>
      <w:r w:rsidRPr="00C75A53">
        <w:t>3.</w:t>
      </w:r>
      <w:r w:rsidRPr="00C75A53">
        <w:t>下面式子中是等式的是（</w:t>
      </w:r>
      <w:r w:rsidRPr="00C75A53">
        <w:t xml:space="preserve">   </w:t>
      </w:r>
      <w:r w:rsidRPr="00C75A53">
        <w:t>）</w:t>
      </w:r>
      <w:r w:rsidRPr="00C75A53">
        <w:t xml:space="preserve">            </w:t>
      </w:r>
    </w:p>
    <w:p w14:paraId="5073F85E" w14:textId="77777777" w:rsidR="00572956" w:rsidRPr="00C75A53" w:rsidRDefault="00C75A53" w:rsidP="00C75A53">
      <w:pPr>
        <w:spacing w:after="0" w:line="360" w:lineRule="auto"/>
        <w:ind w:left="150"/>
      </w:pPr>
      <w:r w:rsidRPr="00C75A53">
        <w:t>A. 5</w:t>
      </w:r>
      <w:r w:rsidRPr="00C75A53">
        <w:rPr>
          <w:i/>
        </w:rPr>
        <w:t>x</w:t>
      </w:r>
      <w:r w:rsidRPr="00C75A53">
        <w:t>＋</w:t>
      </w:r>
      <w:r w:rsidRPr="00C75A53">
        <w:t>6</w:t>
      </w:r>
      <w:r w:rsidRPr="00C75A53">
        <w:t>＞</w:t>
      </w:r>
      <w:r w:rsidRPr="00C75A53">
        <w:t>8                                  B. 4</w:t>
      </w:r>
      <w:r w:rsidRPr="00C75A53">
        <w:rPr>
          <w:i/>
        </w:rPr>
        <w:t>x</w:t>
      </w:r>
      <w:r w:rsidRPr="00C75A53">
        <w:t>＋</w:t>
      </w:r>
      <w:r w:rsidRPr="00C75A53">
        <w:t>2</w:t>
      </w:r>
      <w:r w:rsidRPr="00C75A53">
        <w:t>＝</w:t>
      </w:r>
      <w:r w:rsidRPr="00C75A53">
        <w:t>80                                  C. 3</w:t>
      </w:r>
      <w:r w:rsidRPr="00C75A53">
        <w:t>＋</w:t>
      </w:r>
      <w:r w:rsidRPr="00C75A53">
        <w:t>1</w:t>
      </w:r>
      <w:r w:rsidRPr="00C75A53">
        <w:t>＜</w:t>
      </w:r>
      <w:r w:rsidRPr="00C75A53">
        <w:t>5</w:t>
      </w:r>
    </w:p>
    <w:p w14:paraId="0C0C207E" w14:textId="77777777" w:rsidR="00C75A53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4.</w:t>
      </w:r>
      <w:r w:rsidRPr="00C75A53">
        <w:rPr>
          <w:lang w:eastAsia="zh-CN"/>
        </w:rPr>
        <w:t>水果店上午运来</w:t>
      </w:r>
      <w:r w:rsidRPr="00C75A53">
        <w:rPr>
          <w:lang w:eastAsia="zh-CN"/>
        </w:rPr>
        <w:t>4000</w:t>
      </w:r>
      <w:r w:rsidRPr="00C75A53">
        <w:rPr>
          <w:lang w:eastAsia="zh-CN"/>
        </w:rPr>
        <w:t>千克水果，其中苹果占</w:t>
      </w:r>
      <w:r w:rsidRPr="00C75A53">
        <w:rPr>
          <w:lang w:eastAsia="zh-CN"/>
        </w:rPr>
        <w:t>30%</w:t>
      </w:r>
      <w:r w:rsidRPr="00C75A53">
        <w:rPr>
          <w:lang w:eastAsia="zh-CN"/>
        </w:rPr>
        <w:t>，如果下午又运来一批苹果，这时苹果的重量占水果重量的</w:t>
      </w:r>
      <w:r w:rsidR="00821D5D">
        <w:rPr>
          <w:noProof/>
          <w:lang w:eastAsia="zh-CN"/>
        </w:rPr>
        <w:pict w14:anchorId="43FCD964">
          <v:shape id="图片 4" o:spid="_x0000_i1028" type="#_x0000_t75" style="width:9.75pt;height:21pt;visibility:visible;mso-wrap-style:square">
            <v:imagedata r:id="rId10" o:title=""/>
          </v:shape>
        </w:pict>
      </w:r>
      <w:r w:rsidRPr="00C75A53">
        <w:rPr>
          <w:lang w:eastAsia="zh-CN"/>
        </w:rPr>
        <w:t>，</w:t>
      </w:r>
      <w:r w:rsidRPr="00C75A53">
        <w:rPr>
          <w:lang w:eastAsia="zh-CN"/>
        </w:rPr>
        <w:t xml:space="preserve"> </w:t>
      </w:r>
      <w:r w:rsidRPr="00C75A53">
        <w:rPr>
          <w:lang w:eastAsia="zh-CN"/>
        </w:rPr>
        <w:t>问下午又运来（　　）千克苹果．</w:t>
      </w:r>
    </w:p>
    <w:p w14:paraId="48473C4B" w14:textId="77777777" w:rsidR="00572956" w:rsidRPr="00C75A53" w:rsidRDefault="00C75A53" w:rsidP="00C75A53">
      <w:pPr>
        <w:spacing w:after="0" w:line="360" w:lineRule="auto"/>
        <w:ind w:left="150"/>
      </w:pPr>
      <w:r w:rsidRPr="00C75A53">
        <w:t>A. 1200</w:t>
      </w:r>
      <w:r w:rsidRPr="00C75A53">
        <w:t>千克</w:t>
      </w:r>
      <w:r w:rsidRPr="00C75A53">
        <w:t>                         </w:t>
      </w:r>
      <w:r w:rsidR="00821D5D">
        <w:rPr>
          <w:noProof/>
          <w:lang w:eastAsia="zh-CN"/>
        </w:rPr>
        <w:pict w14:anchorId="562CA805">
          <v:shape id="图片 5" o:spid="_x0000_i1029" type="#_x0000_t75" style="width:1.5pt;height:3pt;visibility:visible;mso-wrap-style:square">
            <v:imagedata r:id="rId11" o:title=""/>
          </v:shape>
        </w:pict>
      </w:r>
      <w:r w:rsidRPr="00C75A53">
        <w:t>B. 4000</w:t>
      </w:r>
      <w:r w:rsidRPr="00C75A53">
        <w:t>千克</w:t>
      </w:r>
      <w:r w:rsidRPr="00C75A53">
        <w:t>                         </w:t>
      </w:r>
      <w:r w:rsidR="00821D5D">
        <w:rPr>
          <w:noProof/>
          <w:lang w:eastAsia="zh-CN"/>
        </w:rPr>
        <w:pict w14:anchorId="0A36A7BA">
          <v:shape id="图片 6" o:spid="_x0000_i1030" type="#_x0000_t75" style="width:1.5pt;height:3pt;visibility:visible;mso-wrap-style:square">
            <v:imagedata r:id="rId11" o:title=""/>
          </v:shape>
        </w:pict>
      </w:r>
      <w:r w:rsidRPr="00C75A53">
        <w:t>C. 7200</w:t>
      </w:r>
      <w:r w:rsidRPr="00C75A53">
        <w:t>千克</w:t>
      </w:r>
      <w:r w:rsidRPr="00C75A53">
        <w:t>                         </w:t>
      </w:r>
      <w:r w:rsidR="00821D5D">
        <w:rPr>
          <w:noProof/>
          <w:lang w:eastAsia="zh-CN"/>
        </w:rPr>
        <w:pict w14:anchorId="6DCD513A">
          <v:shape id="图片 7" o:spid="_x0000_i1031" type="#_x0000_t75" style="width:1.5pt;height:3pt;visibility:visible;mso-wrap-style:square">
            <v:imagedata r:id="rId11" o:title=""/>
          </v:shape>
        </w:pict>
      </w:r>
      <w:r w:rsidRPr="00C75A53">
        <w:t>D. 10000</w:t>
      </w:r>
      <w:r w:rsidRPr="00C75A53">
        <w:t>千克</w:t>
      </w:r>
    </w:p>
    <w:p w14:paraId="6FE0DDC3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b/>
          <w:bCs/>
          <w:sz w:val="24"/>
          <w:szCs w:val="24"/>
          <w:lang w:eastAsia="zh-CN"/>
        </w:rPr>
        <w:t>二、判断题</w:t>
      </w:r>
      <w:r w:rsidRPr="00C75A53">
        <w:rPr>
          <w:b/>
          <w:bCs/>
          <w:sz w:val="24"/>
          <w:szCs w:val="24"/>
          <w:lang w:eastAsia="zh-CN"/>
        </w:rPr>
        <w:t xml:space="preserve"> </w:t>
      </w:r>
    </w:p>
    <w:p w14:paraId="20A87DD9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5.</w:t>
      </w:r>
      <w:r w:rsidRPr="00C75A53">
        <w:rPr>
          <w:lang w:eastAsia="zh-CN"/>
        </w:rPr>
        <w:t>含有未知数的式子叫方程。</w:t>
      </w:r>
      <w:r w:rsidRPr="00C75A53">
        <w:rPr>
          <w:lang w:eastAsia="zh-CN"/>
        </w:rPr>
        <w:t xml:space="preserve">    </w:t>
      </w:r>
    </w:p>
    <w:p w14:paraId="7AF0B8FB" w14:textId="77777777" w:rsidR="00C75A53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6.</w:t>
      </w:r>
      <w:r w:rsidRPr="00C75A53">
        <w:rPr>
          <w:lang w:eastAsia="zh-CN"/>
        </w:rPr>
        <w:t>已知速度和时间，可以求总产量．</w:t>
      </w:r>
    </w:p>
    <w:p w14:paraId="7FF57C80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7.</w:t>
      </w:r>
      <w:r w:rsidRPr="00C75A53">
        <w:rPr>
          <w:lang w:eastAsia="zh-CN"/>
        </w:rPr>
        <w:t>判断．</w:t>
      </w:r>
    </w:p>
    <w:p w14:paraId="07B63C81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4=24</w:t>
      </w:r>
      <w:r w:rsidRPr="00C75A53">
        <w:rPr>
          <w:lang w:eastAsia="zh-CN"/>
        </w:rPr>
        <w:t>不是方程</w:t>
      </w:r>
    </w:p>
    <w:p w14:paraId="753BDA08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b/>
          <w:bCs/>
          <w:sz w:val="24"/>
          <w:szCs w:val="24"/>
          <w:lang w:eastAsia="zh-CN"/>
        </w:rPr>
        <w:t>三、填空题</w:t>
      </w:r>
      <w:r w:rsidRPr="00C75A53">
        <w:rPr>
          <w:b/>
          <w:bCs/>
          <w:sz w:val="24"/>
          <w:szCs w:val="24"/>
          <w:lang w:eastAsia="zh-CN"/>
        </w:rPr>
        <w:t xml:space="preserve"> </w:t>
      </w:r>
    </w:p>
    <w:p w14:paraId="14285574" w14:textId="77777777" w:rsidR="00572956" w:rsidRPr="00C75A53" w:rsidRDefault="00C75A53" w:rsidP="00C75A53">
      <w:pPr>
        <w:spacing w:after="0" w:line="360" w:lineRule="auto"/>
      </w:pPr>
      <w:r w:rsidRPr="00C75A53">
        <w:t>8.①8x=9.6</w:t>
      </w:r>
      <w:r w:rsidRPr="00C75A53">
        <w:t>，</w:t>
      </w:r>
      <w:r w:rsidRPr="00C75A53">
        <w:t>②1.8+a</w:t>
      </w:r>
      <w:r w:rsidRPr="00C75A53">
        <w:t>，</w:t>
      </w:r>
      <w:r w:rsidRPr="00C75A53">
        <w:t>③b+100=102</w:t>
      </w:r>
      <w:r w:rsidRPr="00C75A53">
        <w:t>，</w:t>
      </w:r>
      <w:r w:rsidRPr="00C75A53">
        <w:t>④4.6-2.4=2.2</w:t>
      </w:r>
      <w:r w:rsidRPr="00C75A53">
        <w:t>，</w:t>
      </w:r>
      <w:r w:rsidRPr="00C75A53">
        <w:t xml:space="preserve">⑤4.8+y&gt;0.2  </w:t>
      </w:r>
    </w:p>
    <w:p w14:paraId="6A62F005" w14:textId="77777777" w:rsidR="00572956" w:rsidRPr="00C75A53" w:rsidRDefault="00C75A53" w:rsidP="00C75A53">
      <w:pPr>
        <w:spacing w:after="0" w:line="360" w:lineRule="auto"/>
      </w:pPr>
      <w:proofErr w:type="spellStart"/>
      <w:r w:rsidRPr="00C75A53">
        <w:t>上面的式子中</w:t>
      </w:r>
      <w:proofErr w:type="spellEnd"/>
      <w:r w:rsidRPr="00C75A53">
        <w:t>________</w:t>
      </w:r>
      <w:proofErr w:type="spellStart"/>
      <w:r w:rsidRPr="00C75A53">
        <w:t>是等式</w:t>
      </w:r>
      <w:proofErr w:type="spellEnd"/>
      <w:r w:rsidRPr="00C75A53">
        <w:t>，</w:t>
      </w:r>
      <w:r w:rsidRPr="00C75A53">
        <w:t>________</w:t>
      </w:r>
      <w:proofErr w:type="spellStart"/>
      <w:r w:rsidRPr="00C75A53">
        <w:t>是方程</w:t>
      </w:r>
      <w:proofErr w:type="spellEnd"/>
      <w:r w:rsidRPr="00C75A53">
        <w:t>。</w:t>
      </w:r>
    </w:p>
    <w:p w14:paraId="709EE873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9.</w:t>
      </w:r>
      <w:r w:rsidRPr="00C75A53">
        <w:rPr>
          <w:lang w:eastAsia="zh-CN"/>
        </w:rPr>
        <w:t>表示两边相等关系的式子叫做</w:t>
      </w:r>
      <w:r w:rsidRPr="00C75A53">
        <w:rPr>
          <w:lang w:eastAsia="zh-CN"/>
        </w:rPr>
        <w:t>________</w:t>
      </w:r>
      <w:r w:rsidRPr="00C75A53">
        <w:rPr>
          <w:lang w:eastAsia="zh-CN"/>
        </w:rPr>
        <w:t>．</w:t>
      </w:r>
      <w:r w:rsidRPr="00C75A53">
        <w:rPr>
          <w:lang w:eastAsia="zh-CN"/>
        </w:rPr>
        <w:br/>
        <w:t xml:space="preserve">    </w:t>
      </w:r>
    </w:p>
    <w:p w14:paraId="1B486E8D" w14:textId="77777777" w:rsidR="00C75A53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10.</w:t>
      </w:r>
      <w:r w:rsidRPr="00C75A53">
        <w:rPr>
          <w:lang w:eastAsia="zh-CN"/>
        </w:rPr>
        <w:t>用甲、乙两种糖配成什锦糖，如果用</w:t>
      </w:r>
      <w:r w:rsidRPr="00C75A53">
        <w:rPr>
          <w:lang w:eastAsia="zh-CN"/>
        </w:rPr>
        <w:t>3</w:t>
      </w:r>
      <w:r w:rsidRPr="00C75A53">
        <w:rPr>
          <w:lang w:eastAsia="zh-CN"/>
        </w:rPr>
        <w:t>份甲种糖和</w:t>
      </w:r>
      <w:r w:rsidRPr="00C75A53">
        <w:rPr>
          <w:lang w:eastAsia="zh-CN"/>
        </w:rPr>
        <w:t>2</w:t>
      </w:r>
      <w:r w:rsidRPr="00C75A53">
        <w:rPr>
          <w:lang w:eastAsia="zh-CN"/>
        </w:rPr>
        <w:t>份乙种糖配成的什锦糖，比用</w:t>
      </w:r>
      <w:r w:rsidRPr="00C75A53">
        <w:rPr>
          <w:lang w:eastAsia="zh-CN"/>
        </w:rPr>
        <w:t>2</w:t>
      </w:r>
      <w:r w:rsidRPr="00C75A53">
        <w:rPr>
          <w:lang w:eastAsia="zh-CN"/>
        </w:rPr>
        <w:t>份甲种糖和</w:t>
      </w:r>
      <w:r w:rsidRPr="00C75A53">
        <w:rPr>
          <w:lang w:eastAsia="zh-CN"/>
        </w:rPr>
        <w:t>3</w:t>
      </w:r>
      <w:r w:rsidRPr="00C75A53">
        <w:rPr>
          <w:lang w:eastAsia="zh-CN"/>
        </w:rPr>
        <w:t>份乙种糖配成的什锦糖每千克贵</w:t>
      </w:r>
      <w:r w:rsidRPr="00C75A53">
        <w:rPr>
          <w:lang w:eastAsia="zh-CN"/>
        </w:rPr>
        <w:t>1.32</w:t>
      </w:r>
      <w:r w:rsidRPr="00C75A53">
        <w:rPr>
          <w:lang w:eastAsia="zh-CN"/>
        </w:rPr>
        <w:t>元，那么</w:t>
      </w:r>
      <w:r w:rsidRPr="00C75A53">
        <w:rPr>
          <w:lang w:eastAsia="zh-CN"/>
        </w:rPr>
        <w:t>1</w:t>
      </w:r>
      <w:r w:rsidRPr="00C75A53">
        <w:rPr>
          <w:lang w:eastAsia="zh-CN"/>
        </w:rPr>
        <w:t>千克甲种糖比</w:t>
      </w:r>
      <w:r w:rsidRPr="00C75A53">
        <w:rPr>
          <w:lang w:eastAsia="zh-CN"/>
        </w:rPr>
        <w:t>1</w:t>
      </w:r>
      <w:r w:rsidRPr="00C75A53">
        <w:rPr>
          <w:lang w:eastAsia="zh-CN"/>
        </w:rPr>
        <w:t>千克乙种糖贵</w:t>
      </w:r>
      <w:r w:rsidRPr="00C75A53">
        <w:rPr>
          <w:lang w:eastAsia="zh-CN"/>
        </w:rPr>
        <w:t>________ </w:t>
      </w:r>
      <w:r w:rsidRPr="00C75A53">
        <w:rPr>
          <w:lang w:eastAsia="zh-CN"/>
        </w:rPr>
        <w:t>元．</w:t>
      </w:r>
    </w:p>
    <w:p w14:paraId="44C5EAEB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11.</w:t>
      </w:r>
      <w:r w:rsidRPr="00C75A53">
        <w:rPr>
          <w:lang w:eastAsia="zh-CN"/>
        </w:rPr>
        <w:t>根据图</w:t>
      </w:r>
      <w:r w:rsidRPr="00C75A53">
        <w:rPr>
          <w:i/>
          <w:lang w:eastAsia="zh-CN"/>
        </w:rPr>
        <w:t>a</w:t>
      </w:r>
      <w:r w:rsidRPr="00C75A53">
        <w:rPr>
          <w:lang w:eastAsia="zh-CN"/>
        </w:rPr>
        <w:t>和图</w:t>
      </w:r>
      <w:r w:rsidRPr="00C75A53">
        <w:rPr>
          <w:i/>
          <w:lang w:eastAsia="zh-CN"/>
        </w:rPr>
        <w:t>b</w:t>
      </w:r>
      <w:r w:rsidRPr="00C75A53">
        <w:rPr>
          <w:lang w:eastAsia="zh-CN"/>
        </w:rPr>
        <w:t xml:space="preserve">  </w:t>
      </w:r>
      <w:r w:rsidRPr="00C75A53">
        <w:rPr>
          <w:lang w:eastAsia="zh-CN"/>
        </w:rPr>
        <w:t>，</w:t>
      </w:r>
      <w:r w:rsidRPr="00C75A53">
        <w:rPr>
          <w:lang w:eastAsia="zh-CN"/>
        </w:rPr>
        <w:t xml:space="preserve"> </w:t>
      </w:r>
      <w:r w:rsidRPr="00C75A53">
        <w:rPr>
          <w:lang w:eastAsia="zh-CN"/>
        </w:rPr>
        <w:t>可以判断图</w:t>
      </w:r>
      <w:r w:rsidRPr="00C75A53">
        <w:rPr>
          <w:i/>
          <w:lang w:eastAsia="zh-CN"/>
        </w:rPr>
        <w:t>c</w:t>
      </w:r>
      <w:r w:rsidRPr="00C75A53">
        <w:rPr>
          <w:lang w:eastAsia="zh-CN"/>
        </w:rPr>
        <w:t>中的天平</w:t>
      </w:r>
      <w:r w:rsidRPr="00C75A53">
        <w:rPr>
          <w:lang w:eastAsia="zh-CN"/>
        </w:rPr>
        <w:t>________</w:t>
      </w:r>
      <w:r w:rsidRPr="00C75A53">
        <w:rPr>
          <w:lang w:eastAsia="zh-CN"/>
        </w:rPr>
        <w:t>端下沉。</w:t>
      </w:r>
      <w:r w:rsidRPr="00C75A53">
        <w:rPr>
          <w:lang w:eastAsia="zh-CN"/>
        </w:rPr>
        <w:t>(</w:t>
      </w:r>
      <w:r w:rsidRPr="00C75A53">
        <w:rPr>
          <w:lang w:eastAsia="zh-CN"/>
        </w:rPr>
        <w:t>填</w:t>
      </w:r>
      <w:r w:rsidRPr="00C75A53">
        <w:rPr>
          <w:lang w:eastAsia="zh-CN"/>
        </w:rPr>
        <w:t>“</w:t>
      </w:r>
      <w:r w:rsidRPr="00C75A53">
        <w:rPr>
          <w:lang w:eastAsia="zh-CN"/>
        </w:rPr>
        <w:t>左</w:t>
      </w:r>
      <w:r w:rsidRPr="00C75A53">
        <w:rPr>
          <w:lang w:eastAsia="zh-CN"/>
        </w:rPr>
        <w:t>”</w:t>
      </w:r>
      <w:r w:rsidRPr="00C75A53">
        <w:rPr>
          <w:lang w:eastAsia="zh-CN"/>
        </w:rPr>
        <w:t>或</w:t>
      </w:r>
      <w:r w:rsidRPr="00C75A53">
        <w:rPr>
          <w:lang w:eastAsia="zh-CN"/>
        </w:rPr>
        <w:t>“</w:t>
      </w:r>
      <w:r w:rsidRPr="00C75A53">
        <w:rPr>
          <w:lang w:eastAsia="zh-CN"/>
        </w:rPr>
        <w:t>右</w:t>
      </w:r>
      <w:r w:rsidRPr="00C75A53">
        <w:rPr>
          <w:lang w:eastAsia="zh-CN"/>
        </w:rPr>
        <w:t>”)</w:t>
      </w:r>
      <w:r w:rsidRPr="00C75A53">
        <w:rPr>
          <w:lang w:eastAsia="zh-CN"/>
        </w:rPr>
        <w:br/>
      </w:r>
      <w:r w:rsidR="00821D5D">
        <w:rPr>
          <w:noProof/>
          <w:lang w:eastAsia="zh-CN"/>
        </w:rPr>
        <w:pict w14:anchorId="78B202EC">
          <v:shape id="图片 8" o:spid="_x0000_i1032" type="#_x0000_t75" style="width:468pt;height:100.5pt;visibility:visible;mso-wrap-style:square">
            <v:imagedata r:id="rId12" o:title=""/>
          </v:shape>
        </w:pict>
      </w:r>
    </w:p>
    <w:p w14:paraId="77D20F16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b/>
          <w:bCs/>
          <w:sz w:val="24"/>
          <w:szCs w:val="24"/>
          <w:lang w:eastAsia="zh-CN"/>
        </w:rPr>
        <w:lastRenderedPageBreak/>
        <w:t>四、解答题</w:t>
      </w:r>
      <w:r w:rsidRPr="00C75A53">
        <w:rPr>
          <w:b/>
          <w:bCs/>
          <w:sz w:val="24"/>
          <w:szCs w:val="24"/>
          <w:lang w:eastAsia="zh-CN"/>
        </w:rPr>
        <w:t xml:space="preserve"> </w:t>
      </w:r>
    </w:p>
    <w:p w14:paraId="5099B767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12.</w:t>
      </w:r>
      <w:r w:rsidRPr="00C75A53">
        <w:rPr>
          <w:lang w:eastAsia="zh-CN"/>
        </w:rPr>
        <w:t>看图列方程</w:t>
      </w:r>
      <w:r w:rsidRPr="00C75A53">
        <w:rPr>
          <w:lang w:eastAsia="zh-CN"/>
        </w:rPr>
        <w:br/>
      </w:r>
      <w:r w:rsidR="00821D5D">
        <w:rPr>
          <w:noProof/>
          <w:lang w:eastAsia="zh-CN"/>
        </w:rPr>
        <w:pict w14:anchorId="60270474">
          <v:shape id="图片 9" o:spid="_x0000_i1033" type="#_x0000_t75" style="width:149.25pt;height:115.5pt;visibility:visible;mso-wrap-style:square">
            <v:imagedata r:id="rId13" o:title=""/>
          </v:shape>
        </w:pict>
      </w:r>
    </w:p>
    <w:p w14:paraId="341DC05D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13.</w:t>
      </w:r>
      <w:r w:rsidRPr="00C75A53">
        <w:rPr>
          <w:lang w:eastAsia="zh-CN"/>
        </w:rPr>
        <w:t>在平衡天平的两端放上或拿走同样的物品，天平会怎样？</w:t>
      </w:r>
      <w:r w:rsidRPr="00C75A53">
        <w:rPr>
          <w:lang w:eastAsia="zh-CN"/>
        </w:rPr>
        <w:t xml:space="preserve">    </w:t>
      </w:r>
    </w:p>
    <w:p w14:paraId="7469705F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14.</w:t>
      </w:r>
      <w:r w:rsidRPr="00C75A53">
        <w:rPr>
          <w:lang w:eastAsia="zh-CN"/>
        </w:rPr>
        <w:t>用方程表示下面的数量关系。</w:t>
      </w:r>
    </w:p>
    <w:p w14:paraId="0C08DC62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一瓶饮料</w:t>
      </w:r>
      <w:r w:rsidRPr="00C75A53">
        <w:rPr>
          <w:i/>
          <w:lang w:eastAsia="zh-CN"/>
        </w:rPr>
        <w:t>x</w:t>
      </w:r>
      <w:r w:rsidRPr="00C75A53">
        <w:rPr>
          <w:lang w:eastAsia="zh-CN"/>
        </w:rPr>
        <w:t>元，</w:t>
      </w:r>
      <w:r w:rsidRPr="00C75A53">
        <w:rPr>
          <w:lang w:eastAsia="zh-CN"/>
        </w:rPr>
        <w:t>5</w:t>
      </w:r>
      <w:r w:rsidRPr="00C75A53">
        <w:rPr>
          <w:lang w:eastAsia="zh-CN"/>
        </w:rPr>
        <w:t>瓶饮料</w:t>
      </w:r>
      <w:r w:rsidRPr="00C75A53">
        <w:rPr>
          <w:lang w:eastAsia="zh-CN"/>
        </w:rPr>
        <w:t>10</w:t>
      </w:r>
      <w:r w:rsidRPr="00C75A53">
        <w:rPr>
          <w:lang w:eastAsia="zh-CN"/>
        </w:rPr>
        <w:t>元。</w:t>
      </w:r>
    </w:p>
    <w:p w14:paraId="4AFB566C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b/>
          <w:bCs/>
          <w:sz w:val="24"/>
          <w:szCs w:val="24"/>
          <w:lang w:eastAsia="zh-CN"/>
        </w:rPr>
        <w:t>五、综合题</w:t>
      </w:r>
      <w:r w:rsidRPr="00C75A53">
        <w:rPr>
          <w:b/>
          <w:bCs/>
          <w:sz w:val="24"/>
          <w:szCs w:val="24"/>
          <w:lang w:eastAsia="zh-CN"/>
        </w:rPr>
        <w:t xml:space="preserve"> </w:t>
      </w:r>
    </w:p>
    <w:p w14:paraId="272F3744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15.</w:t>
      </w:r>
      <w:r w:rsidRPr="00C75A53">
        <w:rPr>
          <w:lang w:eastAsia="zh-CN"/>
        </w:rPr>
        <w:t>列式计算．</w:t>
      </w:r>
      <w:r w:rsidRPr="00C75A53">
        <w:rPr>
          <w:lang w:eastAsia="zh-CN"/>
        </w:rPr>
        <w:t xml:space="preserve">    </w:t>
      </w:r>
    </w:p>
    <w:p w14:paraId="5967F0DC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（</w:t>
      </w:r>
      <w:r w:rsidRPr="00C75A53">
        <w:rPr>
          <w:lang w:eastAsia="zh-CN"/>
        </w:rPr>
        <w:t>1</w:t>
      </w:r>
      <w:r w:rsidRPr="00C75A53">
        <w:rPr>
          <w:lang w:eastAsia="zh-CN"/>
        </w:rPr>
        <w:t>）</w:t>
      </w:r>
      <w:r w:rsidRPr="00C75A53">
        <w:rPr>
          <w:lang w:eastAsia="zh-CN"/>
        </w:rPr>
        <w:t>0.6</w:t>
      </w:r>
      <w:r w:rsidRPr="00C75A53">
        <w:rPr>
          <w:lang w:eastAsia="zh-CN"/>
        </w:rPr>
        <w:t>与</w:t>
      </w:r>
      <w:r w:rsidRPr="00C75A53">
        <w:rPr>
          <w:lang w:eastAsia="zh-CN"/>
        </w:rPr>
        <w:t>2.25</w:t>
      </w:r>
      <w:r w:rsidRPr="00C75A53">
        <w:rPr>
          <w:lang w:eastAsia="zh-CN"/>
        </w:rPr>
        <w:t>的积去除</w:t>
      </w:r>
      <w:r w:rsidRPr="00C75A53">
        <w:rPr>
          <w:lang w:eastAsia="zh-CN"/>
        </w:rPr>
        <w:t>3.2</w:t>
      </w:r>
      <w:r w:rsidRPr="00C75A53">
        <w:rPr>
          <w:lang w:eastAsia="zh-CN"/>
        </w:rPr>
        <w:t>与</w:t>
      </w:r>
      <w:r w:rsidRPr="00C75A53">
        <w:rPr>
          <w:lang w:eastAsia="zh-CN"/>
        </w:rPr>
        <w:t>1.85</w:t>
      </w:r>
      <w:r w:rsidRPr="00C75A53">
        <w:rPr>
          <w:lang w:eastAsia="zh-CN"/>
        </w:rPr>
        <w:t>的差，商是多少？</w:t>
      </w:r>
      <w:r w:rsidRPr="00C75A53">
        <w:rPr>
          <w:lang w:eastAsia="zh-CN"/>
        </w:rPr>
        <w:t xml:space="preserve">    </w:t>
      </w:r>
    </w:p>
    <w:p w14:paraId="03901ADE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（</w:t>
      </w:r>
      <w:r w:rsidRPr="00C75A53">
        <w:rPr>
          <w:lang w:eastAsia="zh-CN"/>
        </w:rPr>
        <w:t>2</w:t>
      </w:r>
      <w:r w:rsidRPr="00C75A53">
        <w:rPr>
          <w:lang w:eastAsia="zh-CN"/>
        </w:rPr>
        <w:t>）一个数的</w:t>
      </w:r>
      <w:r w:rsidRPr="00C75A53">
        <w:rPr>
          <w:lang w:eastAsia="zh-CN"/>
        </w:rPr>
        <w:t xml:space="preserve"> </w:t>
      </w:r>
      <w:r w:rsidR="00821D5D">
        <w:rPr>
          <w:noProof/>
          <w:lang w:eastAsia="zh-CN"/>
        </w:rPr>
        <w:pict w14:anchorId="53E2C58F">
          <v:shape id="图片 10" o:spid="_x0000_i1034" type="#_x0000_t75" style="width:9.75pt;height:21pt;visibility:visible;mso-wrap-style:square">
            <v:imagedata r:id="rId10" o:title=""/>
          </v:shape>
        </w:pict>
      </w:r>
      <w:r w:rsidRPr="00C75A53">
        <w:rPr>
          <w:lang w:eastAsia="zh-CN"/>
        </w:rPr>
        <w:t>比</w:t>
      </w:r>
      <w:r w:rsidRPr="00C75A53">
        <w:rPr>
          <w:lang w:eastAsia="zh-CN"/>
        </w:rPr>
        <w:t>30</w:t>
      </w:r>
      <w:r w:rsidRPr="00C75A53">
        <w:rPr>
          <w:lang w:eastAsia="zh-CN"/>
        </w:rPr>
        <w:t>的</w:t>
      </w:r>
      <w:r w:rsidRPr="00C75A53">
        <w:rPr>
          <w:lang w:eastAsia="zh-CN"/>
        </w:rPr>
        <w:t>25%</w:t>
      </w:r>
      <w:r w:rsidRPr="00C75A53">
        <w:rPr>
          <w:lang w:eastAsia="zh-CN"/>
        </w:rPr>
        <w:t>多</w:t>
      </w:r>
      <w:r w:rsidRPr="00C75A53">
        <w:rPr>
          <w:lang w:eastAsia="zh-CN"/>
        </w:rPr>
        <w:t>1.5</w:t>
      </w:r>
      <w:r w:rsidRPr="00C75A53">
        <w:rPr>
          <w:lang w:eastAsia="zh-CN"/>
        </w:rPr>
        <w:t>，求这个数．</w:t>
      </w:r>
      <w:r w:rsidRPr="00C75A53">
        <w:rPr>
          <w:lang w:eastAsia="zh-CN"/>
        </w:rPr>
        <w:t xml:space="preserve">    </w:t>
      </w:r>
    </w:p>
    <w:p w14:paraId="4A635C30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b/>
          <w:bCs/>
          <w:sz w:val="24"/>
          <w:szCs w:val="24"/>
          <w:lang w:eastAsia="zh-CN"/>
        </w:rPr>
        <w:t>六、应用题</w:t>
      </w:r>
      <w:r w:rsidRPr="00C75A53">
        <w:rPr>
          <w:b/>
          <w:bCs/>
          <w:sz w:val="24"/>
          <w:szCs w:val="24"/>
          <w:lang w:eastAsia="zh-CN"/>
        </w:rPr>
        <w:t xml:space="preserve"> </w:t>
      </w:r>
    </w:p>
    <w:p w14:paraId="60D4775A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16.</w:t>
      </w:r>
      <w:r w:rsidRPr="00C75A53">
        <w:rPr>
          <w:lang w:eastAsia="zh-CN"/>
        </w:rPr>
        <w:t>一辆玩具公共汽车可以换几辆小自行车？</w:t>
      </w:r>
      <w:r w:rsidRPr="00C75A53">
        <w:rPr>
          <w:lang w:eastAsia="zh-CN"/>
        </w:rPr>
        <w:t xml:space="preserve">  </w:t>
      </w:r>
      <w:r w:rsidRPr="00C75A53">
        <w:rPr>
          <w:lang w:eastAsia="zh-CN"/>
        </w:rPr>
        <w:br/>
      </w:r>
      <w:r w:rsidR="00821D5D">
        <w:rPr>
          <w:noProof/>
          <w:lang w:eastAsia="zh-CN"/>
        </w:rPr>
        <w:pict w14:anchorId="3DC1DC9C">
          <v:shape id="图片 11" o:spid="_x0000_i1035" type="#_x0000_t75" style="width:404.25pt;height:72.75pt;visibility:visible;mso-wrap-style:square">
            <v:imagedata r:id="rId14" o:title=""/>
          </v:shape>
        </w:pict>
      </w:r>
    </w:p>
    <w:p w14:paraId="07F50884" w14:textId="580AF462" w:rsidR="00572956" w:rsidRPr="00C75A53" w:rsidRDefault="00C75A53" w:rsidP="00CE195E">
      <w:pPr>
        <w:spacing w:line="360" w:lineRule="auto"/>
        <w:rPr>
          <w:lang w:eastAsia="zh-CN"/>
        </w:rPr>
      </w:pPr>
      <w:r w:rsidRPr="00C75A53">
        <w:rPr>
          <w:lang w:eastAsia="zh-CN"/>
        </w:rPr>
        <w:br w:type="page"/>
      </w:r>
      <w:r w:rsidRPr="00C75A53">
        <w:rPr>
          <w:b/>
          <w:bCs/>
          <w:sz w:val="28"/>
          <w:szCs w:val="28"/>
          <w:lang w:eastAsia="zh-CN"/>
        </w:rPr>
        <w:lastRenderedPageBreak/>
        <w:t>参考答案</w:t>
      </w:r>
    </w:p>
    <w:p w14:paraId="5E545830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lang w:eastAsia="zh-CN"/>
        </w:rPr>
        <w:t>一、单选题</w:t>
      </w:r>
    </w:p>
    <w:p w14:paraId="64C81808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1.</w:t>
      </w:r>
      <w:r w:rsidRPr="00C75A53">
        <w:rPr>
          <w:lang w:eastAsia="zh-CN"/>
        </w:rPr>
        <w:t>【答案】</w:t>
      </w:r>
      <w:r w:rsidRPr="00C75A53">
        <w:rPr>
          <w:lang w:eastAsia="zh-CN"/>
        </w:rPr>
        <w:t xml:space="preserve"> D   </w:t>
      </w:r>
    </w:p>
    <w:p w14:paraId="6B4EC8A4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【解析】【解答】</w:t>
      </w:r>
      <w:r w:rsidRPr="00C75A53">
        <w:rPr>
          <w:lang w:eastAsia="zh-CN"/>
        </w:rPr>
        <w:t>AC</w:t>
      </w:r>
      <w:r w:rsidRPr="00C75A53">
        <w:rPr>
          <w:lang w:eastAsia="zh-CN"/>
        </w:rPr>
        <w:t>项连等式都不是，所以排除，</w:t>
      </w:r>
      <w:r w:rsidRPr="00C75A53">
        <w:rPr>
          <w:lang w:eastAsia="zh-CN"/>
        </w:rPr>
        <w:t>B</w:t>
      </w:r>
      <w:r w:rsidRPr="00C75A53">
        <w:rPr>
          <w:lang w:eastAsia="zh-CN"/>
        </w:rPr>
        <w:t>项不含未知数，所以也排除。</w:t>
      </w:r>
      <w:r w:rsidRPr="00C75A53">
        <w:rPr>
          <w:lang w:eastAsia="zh-CN"/>
        </w:rPr>
        <w:t xml:space="preserve">  </w:t>
      </w:r>
    </w:p>
    <w:p w14:paraId="48741E55" w14:textId="77777777" w:rsidR="00C75A53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【分析】通过方程条件的考虑可得出答案，本题考查的是方程需要满足的条件。</w:t>
      </w:r>
    </w:p>
    <w:p w14:paraId="29BC8C4E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2.</w:t>
      </w:r>
      <w:r w:rsidRPr="00C75A53">
        <w:rPr>
          <w:lang w:eastAsia="zh-CN"/>
        </w:rPr>
        <w:t>【答案】</w:t>
      </w:r>
      <w:r w:rsidRPr="00C75A53">
        <w:rPr>
          <w:lang w:eastAsia="zh-CN"/>
        </w:rPr>
        <w:t xml:space="preserve"> C   </w:t>
      </w:r>
    </w:p>
    <w:p w14:paraId="415F559E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【解析】【解答】解：</w:t>
      </w:r>
      <w:r w:rsidRPr="00C75A53">
        <w:rPr>
          <w:lang w:eastAsia="zh-CN"/>
        </w:rPr>
        <w:t>A</w:t>
      </w:r>
      <w:r w:rsidRPr="00C75A53">
        <w:rPr>
          <w:lang w:eastAsia="zh-CN"/>
        </w:rPr>
        <w:t>、不是等式，也不是方程；</w:t>
      </w:r>
      <w:r w:rsidRPr="00C75A53">
        <w:rPr>
          <w:lang w:eastAsia="zh-CN"/>
        </w:rPr>
        <w:t>B</w:t>
      </w:r>
      <w:r w:rsidRPr="00C75A53">
        <w:rPr>
          <w:lang w:eastAsia="zh-CN"/>
        </w:rPr>
        <w:t>、不是等式，也不是方程；</w:t>
      </w:r>
      <w:r w:rsidRPr="00C75A53">
        <w:rPr>
          <w:lang w:eastAsia="zh-CN"/>
        </w:rPr>
        <w:t>C</w:t>
      </w:r>
      <w:r w:rsidRPr="00C75A53">
        <w:rPr>
          <w:lang w:eastAsia="zh-CN"/>
        </w:rPr>
        <w:t>、是方程</w:t>
      </w:r>
      <w:r w:rsidRPr="00C75A53">
        <w:rPr>
          <w:lang w:eastAsia="zh-CN"/>
        </w:rPr>
        <w:t>.</w:t>
      </w:r>
      <w:r w:rsidRPr="00C75A53">
        <w:rPr>
          <w:lang w:eastAsia="zh-CN"/>
        </w:rPr>
        <w:br/>
      </w:r>
      <w:r w:rsidRPr="00C75A53">
        <w:rPr>
          <w:lang w:eastAsia="zh-CN"/>
        </w:rPr>
        <w:t>故答案为：</w:t>
      </w:r>
      <w:r w:rsidRPr="00C75A53">
        <w:rPr>
          <w:lang w:eastAsia="zh-CN"/>
        </w:rPr>
        <w:t>C</w:t>
      </w:r>
    </w:p>
    <w:p w14:paraId="01645A9B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【分析】含有未知数的等式叫做方程，由此根据方程的意义判断并选择即可</w:t>
      </w:r>
      <w:r w:rsidRPr="00C75A53">
        <w:rPr>
          <w:lang w:eastAsia="zh-CN"/>
        </w:rPr>
        <w:t>.</w:t>
      </w:r>
    </w:p>
    <w:p w14:paraId="01F49560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3.</w:t>
      </w:r>
      <w:r w:rsidRPr="00C75A53">
        <w:rPr>
          <w:lang w:eastAsia="zh-CN"/>
        </w:rPr>
        <w:t>【答案】</w:t>
      </w:r>
      <w:r w:rsidRPr="00C75A53">
        <w:rPr>
          <w:lang w:eastAsia="zh-CN"/>
        </w:rPr>
        <w:t xml:space="preserve">B  </w:t>
      </w:r>
    </w:p>
    <w:p w14:paraId="1F1325AC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【解析】【解答】解：</w:t>
      </w:r>
      <w:r w:rsidRPr="00C75A53">
        <w:rPr>
          <w:lang w:eastAsia="zh-CN"/>
        </w:rPr>
        <w:t>A</w:t>
      </w:r>
      <w:r w:rsidRPr="00C75A53">
        <w:rPr>
          <w:lang w:eastAsia="zh-CN"/>
        </w:rPr>
        <w:t>、不是等式，也不是方程；</w:t>
      </w:r>
      <w:r w:rsidRPr="00C75A53">
        <w:rPr>
          <w:lang w:eastAsia="zh-CN"/>
        </w:rPr>
        <w:br/>
        <w:t>B</w:t>
      </w:r>
      <w:r w:rsidRPr="00C75A53">
        <w:rPr>
          <w:lang w:eastAsia="zh-CN"/>
        </w:rPr>
        <w:t>、是方程；</w:t>
      </w:r>
      <w:r w:rsidRPr="00C75A53">
        <w:rPr>
          <w:lang w:eastAsia="zh-CN"/>
        </w:rPr>
        <w:br/>
        <w:t>C</w:t>
      </w:r>
      <w:r w:rsidRPr="00C75A53">
        <w:rPr>
          <w:lang w:eastAsia="zh-CN"/>
        </w:rPr>
        <w:t>、不是等式，也不含未知数，不是方程</w:t>
      </w:r>
      <w:r w:rsidRPr="00C75A53">
        <w:rPr>
          <w:lang w:eastAsia="zh-CN"/>
        </w:rPr>
        <w:t>.</w:t>
      </w:r>
      <w:r w:rsidRPr="00C75A53">
        <w:rPr>
          <w:lang w:eastAsia="zh-CN"/>
        </w:rPr>
        <w:br/>
      </w:r>
      <w:r w:rsidRPr="00C75A53">
        <w:rPr>
          <w:lang w:eastAsia="zh-CN"/>
        </w:rPr>
        <w:t>故答案为：</w:t>
      </w:r>
      <w:r w:rsidRPr="00C75A53">
        <w:rPr>
          <w:lang w:eastAsia="zh-CN"/>
        </w:rPr>
        <w:t>B</w:t>
      </w:r>
    </w:p>
    <w:p w14:paraId="3C98F363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【分析】含有未知数的等式叫做方程，由此根据方程的意义判断并选择即可</w:t>
      </w:r>
      <w:r w:rsidRPr="00C75A53">
        <w:rPr>
          <w:lang w:eastAsia="zh-CN"/>
        </w:rPr>
        <w:t>.</w:t>
      </w:r>
    </w:p>
    <w:p w14:paraId="52BDFB7C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4.</w:t>
      </w:r>
      <w:r w:rsidRPr="00C75A53">
        <w:rPr>
          <w:lang w:eastAsia="zh-CN"/>
        </w:rPr>
        <w:t>【答案】</w:t>
      </w:r>
      <w:r w:rsidRPr="00C75A53">
        <w:rPr>
          <w:lang w:eastAsia="zh-CN"/>
        </w:rPr>
        <w:t xml:space="preserve"> C   </w:t>
      </w:r>
    </w:p>
    <w:p w14:paraId="5D65B663" w14:textId="77777777" w:rsidR="00C75A53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【解析】【解答】解：设下午又运来</w:t>
      </w:r>
      <w:r w:rsidRPr="00C75A53">
        <w:rPr>
          <w:lang w:eastAsia="zh-CN"/>
        </w:rPr>
        <w:t>x</w:t>
      </w:r>
      <w:r w:rsidRPr="00C75A53">
        <w:rPr>
          <w:lang w:eastAsia="zh-CN"/>
        </w:rPr>
        <w:t>千克苹果，</w:t>
      </w:r>
    </w:p>
    <w:p w14:paraId="2212D4D9" w14:textId="77777777" w:rsidR="00572956" w:rsidRPr="00C75A53" w:rsidRDefault="00821D5D" w:rsidP="00C75A53">
      <w:pPr>
        <w:spacing w:after="0" w:line="360" w:lineRule="auto"/>
      </w:pPr>
      <w:r>
        <w:rPr>
          <w:noProof/>
          <w:lang w:eastAsia="zh-CN"/>
        </w:rPr>
        <w:pict w14:anchorId="51392875">
          <v:shape id="图片 12" o:spid="_x0000_i1036" type="#_x0000_t75" style="width:164.25pt;height:21pt;visibility:visible;mso-wrap-style:square">
            <v:imagedata r:id="rId15" o:title=""/>
          </v:shape>
        </w:pict>
      </w:r>
      <w:r w:rsidR="00C75A53" w:rsidRPr="00C75A53">
        <w:t>，</w:t>
      </w:r>
      <w:r w:rsidR="00C75A53" w:rsidRPr="00C75A53">
        <w:t xml:space="preserve">      4000×0.7=</w:t>
      </w:r>
      <w:r w:rsidR="00C75A53" w:rsidRPr="00C75A53">
        <w:t>（</w:t>
      </w:r>
      <w:r w:rsidR="00C75A53" w:rsidRPr="00C75A53">
        <w:t>4000+x</w:t>
      </w:r>
      <w:r w:rsidR="00C75A53" w:rsidRPr="00C75A53">
        <w:t>）</w:t>
      </w:r>
      <w:r w:rsidR="00C75A53" w:rsidRPr="00C75A53">
        <w:t>×</w:t>
      </w:r>
      <w:r>
        <w:rPr>
          <w:noProof/>
          <w:lang w:eastAsia="zh-CN"/>
        </w:rPr>
        <w:pict w14:anchorId="18D1FDE7">
          <v:shape id="图片 13" o:spid="_x0000_i1037" type="#_x0000_t75" style="width:9.75pt;height:21pt;visibility:visible;mso-wrap-style:square">
            <v:imagedata r:id="rId16" o:title=""/>
          </v:shape>
        </w:pict>
      </w:r>
      <w:r w:rsidR="00C75A53" w:rsidRPr="00C75A53">
        <w:t>，</w:t>
      </w:r>
      <w:r w:rsidR="00C75A53" w:rsidRPr="00C75A53">
        <w:t xml:space="preserve">           2800=1000+</w:t>
      </w:r>
      <w:r>
        <w:rPr>
          <w:noProof/>
          <w:lang w:eastAsia="zh-CN"/>
        </w:rPr>
        <w:pict w14:anchorId="4B0641E3">
          <v:shape id="图片 14" o:spid="_x0000_i1038" type="#_x0000_t75" style="width:9.75pt;height:21pt;visibility:visible;mso-wrap-style:square">
            <v:imagedata r:id="rId16" o:title=""/>
          </v:shape>
        </w:pict>
      </w:r>
      <w:r w:rsidR="00C75A53" w:rsidRPr="00C75A53">
        <w:t>x</w:t>
      </w:r>
      <w:r w:rsidR="00C75A53" w:rsidRPr="00C75A53">
        <w:t>，</w:t>
      </w:r>
    </w:p>
    <w:p w14:paraId="477C5D5A" w14:textId="77777777" w:rsidR="00572956" w:rsidRPr="00C75A53" w:rsidRDefault="00821D5D" w:rsidP="00C75A53">
      <w:pPr>
        <w:spacing w:after="0" w:line="360" w:lineRule="auto"/>
      </w:pPr>
      <w:r>
        <w:rPr>
          <w:noProof/>
          <w:lang w:eastAsia="zh-CN"/>
        </w:rPr>
        <w:pict w14:anchorId="4A1A796E">
          <v:shape id="图片 15" o:spid="_x0000_i1039" type="#_x0000_t75" style="width:9.75pt;height:21pt;visibility:visible;mso-wrap-style:square">
            <v:imagedata r:id="rId16" o:title=""/>
          </v:shape>
        </w:pict>
      </w:r>
      <w:r w:rsidR="00C75A53" w:rsidRPr="00C75A53">
        <w:t>x=2800</w:t>
      </w:r>
      <w:r w:rsidR="00C75A53" w:rsidRPr="00C75A53">
        <w:t>﹣</w:t>
      </w:r>
      <w:r w:rsidR="00C75A53" w:rsidRPr="00C75A53">
        <w:t>1000</w:t>
      </w:r>
      <w:r w:rsidR="00C75A53" w:rsidRPr="00C75A53">
        <w:t>，</w:t>
      </w:r>
    </w:p>
    <w:p w14:paraId="09161B58" w14:textId="77777777" w:rsidR="00572956" w:rsidRPr="00C75A53" w:rsidRDefault="00821D5D" w:rsidP="00C75A53">
      <w:pPr>
        <w:spacing w:after="0" w:line="360" w:lineRule="auto"/>
        <w:rPr>
          <w:lang w:eastAsia="zh-CN"/>
        </w:rPr>
      </w:pPr>
      <w:r>
        <w:rPr>
          <w:noProof/>
          <w:lang w:eastAsia="zh-CN"/>
        </w:rPr>
        <w:pict w14:anchorId="74B1543D">
          <v:shape id="图片 16" o:spid="_x0000_i1040" type="#_x0000_t75" style="width:9.75pt;height:21pt;visibility:visible;mso-wrap-style:square">
            <v:imagedata r:id="rId16" o:title=""/>
          </v:shape>
        </w:pict>
      </w:r>
      <w:r w:rsidR="00C75A53" w:rsidRPr="00C75A53">
        <w:rPr>
          <w:lang w:eastAsia="zh-CN"/>
        </w:rPr>
        <w:t>x=1800</w:t>
      </w:r>
      <w:r w:rsidR="00C75A53" w:rsidRPr="00C75A53">
        <w:rPr>
          <w:lang w:eastAsia="zh-CN"/>
        </w:rPr>
        <w:t>，</w:t>
      </w:r>
      <w:r w:rsidR="00C75A53" w:rsidRPr="00C75A53">
        <w:rPr>
          <w:lang w:eastAsia="zh-CN"/>
        </w:rPr>
        <w:t xml:space="preserve">            x=1800×4</w:t>
      </w:r>
      <w:r w:rsidR="00C75A53" w:rsidRPr="00C75A53">
        <w:rPr>
          <w:lang w:eastAsia="zh-CN"/>
        </w:rPr>
        <w:t>，</w:t>
      </w:r>
      <w:r w:rsidR="00C75A53" w:rsidRPr="00C75A53">
        <w:rPr>
          <w:lang w:eastAsia="zh-CN"/>
        </w:rPr>
        <w:t xml:space="preserve">            x=7200</w:t>
      </w:r>
      <w:r w:rsidR="00C75A53" w:rsidRPr="00C75A53">
        <w:rPr>
          <w:lang w:eastAsia="zh-CN"/>
        </w:rPr>
        <w:t>．</w:t>
      </w:r>
    </w:p>
    <w:p w14:paraId="3023A3AF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答：下午又运来</w:t>
      </w:r>
      <w:r w:rsidRPr="00C75A53">
        <w:rPr>
          <w:lang w:eastAsia="zh-CN"/>
        </w:rPr>
        <w:t>7200</w:t>
      </w:r>
      <w:r w:rsidRPr="00C75A53">
        <w:rPr>
          <w:lang w:eastAsia="zh-CN"/>
        </w:rPr>
        <w:t>千克；</w:t>
      </w:r>
    </w:p>
    <w:p w14:paraId="624B4A90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故选：</w:t>
      </w:r>
      <w:r w:rsidRPr="00C75A53">
        <w:rPr>
          <w:lang w:eastAsia="zh-CN"/>
        </w:rPr>
        <w:t>C</w:t>
      </w:r>
      <w:r w:rsidRPr="00C75A53">
        <w:rPr>
          <w:lang w:eastAsia="zh-CN"/>
        </w:rPr>
        <w:t>．</w:t>
      </w:r>
    </w:p>
    <w:p w14:paraId="7D7855EB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【分析】根据</w:t>
      </w:r>
      <w:r w:rsidRPr="00C75A53">
        <w:rPr>
          <w:lang w:eastAsia="zh-CN"/>
        </w:rPr>
        <w:t>“</w:t>
      </w:r>
      <w:r w:rsidRPr="00C75A53">
        <w:rPr>
          <w:lang w:eastAsia="zh-CN"/>
        </w:rPr>
        <w:t>苹果占</w:t>
      </w:r>
      <w:r w:rsidRPr="00C75A53">
        <w:rPr>
          <w:lang w:eastAsia="zh-CN"/>
        </w:rPr>
        <w:t>30%”</w:t>
      </w:r>
      <w:r w:rsidRPr="00C75A53">
        <w:rPr>
          <w:lang w:eastAsia="zh-CN"/>
        </w:rPr>
        <w:t>，</w:t>
      </w:r>
      <w:r w:rsidRPr="00C75A53">
        <w:rPr>
          <w:lang w:eastAsia="zh-CN"/>
        </w:rPr>
        <w:t>30%</w:t>
      </w:r>
      <w:r w:rsidRPr="00C75A53">
        <w:rPr>
          <w:lang w:eastAsia="zh-CN"/>
        </w:rPr>
        <w:t>的单位</w:t>
      </w:r>
      <w:r w:rsidRPr="00C75A53">
        <w:rPr>
          <w:lang w:eastAsia="zh-CN"/>
        </w:rPr>
        <w:t>“1”</w:t>
      </w:r>
      <w:r w:rsidRPr="00C75A53">
        <w:rPr>
          <w:lang w:eastAsia="zh-CN"/>
        </w:rPr>
        <w:t>是水果的总重量，其它类水果的重量为水果总量的（</w:t>
      </w:r>
      <w:r w:rsidRPr="00C75A53">
        <w:rPr>
          <w:lang w:eastAsia="zh-CN"/>
        </w:rPr>
        <w:t>1</w:t>
      </w:r>
      <w:r w:rsidRPr="00C75A53">
        <w:rPr>
          <w:lang w:eastAsia="zh-CN"/>
        </w:rPr>
        <w:t>﹣</w:t>
      </w:r>
      <w:r w:rsidRPr="00C75A53">
        <w:rPr>
          <w:lang w:eastAsia="zh-CN"/>
        </w:rPr>
        <w:t>30%</w:t>
      </w:r>
      <w:r w:rsidRPr="00C75A53">
        <w:rPr>
          <w:lang w:eastAsia="zh-CN"/>
        </w:rPr>
        <w:t>），再根据</w:t>
      </w:r>
      <w:r w:rsidRPr="00C75A53">
        <w:rPr>
          <w:lang w:eastAsia="zh-CN"/>
        </w:rPr>
        <w:t>“</w:t>
      </w:r>
      <w:r w:rsidRPr="00C75A53">
        <w:rPr>
          <w:lang w:eastAsia="zh-CN"/>
        </w:rPr>
        <w:t>下午又运来一批苹果，这时苹果的重量占水果重量的</w:t>
      </w:r>
      <w:r w:rsidR="00821D5D">
        <w:rPr>
          <w:noProof/>
          <w:lang w:eastAsia="zh-CN"/>
        </w:rPr>
        <w:pict w14:anchorId="51F99BD9">
          <v:shape id="图片 17" o:spid="_x0000_i1041" type="#_x0000_t75" style="width:9.75pt;height:21pt;visibility:visible;mso-wrap-style:square">
            <v:imagedata r:id="rId10" o:title=""/>
          </v:shape>
        </w:pict>
      </w:r>
      <w:r w:rsidRPr="00C75A53">
        <w:rPr>
          <w:lang w:eastAsia="zh-CN"/>
        </w:rPr>
        <w:t>”</w:t>
      </w:r>
      <w:r w:rsidRPr="00C75A53">
        <w:rPr>
          <w:lang w:eastAsia="zh-CN"/>
        </w:rPr>
        <w:t>，设运来</w:t>
      </w:r>
      <w:r w:rsidRPr="00C75A53">
        <w:rPr>
          <w:lang w:eastAsia="zh-CN"/>
        </w:rPr>
        <w:t>x</w:t>
      </w:r>
      <w:r w:rsidRPr="00C75A53">
        <w:rPr>
          <w:lang w:eastAsia="zh-CN"/>
        </w:rPr>
        <w:t>千克的苹果，则此时水果的总量为</w:t>
      </w:r>
      <w:r w:rsidRPr="00C75A53">
        <w:rPr>
          <w:lang w:eastAsia="zh-CN"/>
        </w:rPr>
        <w:t>4000+x</w:t>
      </w:r>
      <w:r w:rsidRPr="00C75A53">
        <w:rPr>
          <w:lang w:eastAsia="zh-CN"/>
        </w:rPr>
        <w:t>千克，这时其它类水果的重量为水果总量的（</w:t>
      </w:r>
      <w:r w:rsidRPr="00C75A53">
        <w:rPr>
          <w:lang w:eastAsia="zh-CN"/>
        </w:rPr>
        <w:t>1</w:t>
      </w:r>
      <w:r w:rsidRPr="00C75A53">
        <w:rPr>
          <w:lang w:eastAsia="zh-CN"/>
        </w:rPr>
        <w:t>﹣</w:t>
      </w:r>
      <w:r w:rsidR="00821D5D">
        <w:rPr>
          <w:noProof/>
          <w:lang w:eastAsia="zh-CN"/>
        </w:rPr>
        <w:pict w14:anchorId="6FDCBF0D">
          <v:shape id="图片 18" o:spid="_x0000_i1042" type="#_x0000_t75" style="width:9.75pt;height:21pt;visibility:visible;mso-wrap-style:square">
            <v:imagedata r:id="rId10" o:title=""/>
          </v:shape>
        </w:pict>
      </w:r>
      <w:r w:rsidRPr="00C75A53">
        <w:rPr>
          <w:lang w:eastAsia="zh-CN"/>
        </w:rPr>
        <w:t>），根据其它类水果的重量不变，列出方程解决问题．</w:t>
      </w:r>
    </w:p>
    <w:p w14:paraId="0C850FE3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lang w:eastAsia="zh-CN"/>
        </w:rPr>
        <w:t>二、判断题</w:t>
      </w:r>
    </w:p>
    <w:p w14:paraId="67BF2026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5.</w:t>
      </w:r>
      <w:r w:rsidRPr="00C75A53">
        <w:rPr>
          <w:lang w:eastAsia="zh-CN"/>
        </w:rPr>
        <w:t>【答案】错误</w:t>
      </w:r>
      <w:r w:rsidRPr="00C75A53">
        <w:rPr>
          <w:lang w:eastAsia="zh-CN"/>
        </w:rPr>
        <w:t xml:space="preserve">  </w:t>
      </w:r>
    </w:p>
    <w:p w14:paraId="2A4143D9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lastRenderedPageBreak/>
        <w:t>【解析】【解答】含有未知数的等式叫做方程。</w:t>
      </w:r>
    </w:p>
    <w:p w14:paraId="24D4A0D8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【分析】通过方程条件的考虑可得出答案，本题考查的是方程需要满足的条件。</w:t>
      </w:r>
    </w:p>
    <w:p w14:paraId="0C2B3D1D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6.</w:t>
      </w:r>
      <w:r w:rsidRPr="00C75A53">
        <w:rPr>
          <w:lang w:eastAsia="zh-CN"/>
        </w:rPr>
        <w:t>【答案】</w:t>
      </w:r>
      <w:r w:rsidRPr="00C75A53">
        <w:rPr>
          <w:lang w:eastAsia="zh-CN"/>
        </w:rPr>
        <w:t xml:space="preserve"> </w:t>
      </w:r>
      <w:r w:rsidRPr="00C75A53">
        <w:rPr>
          <w:lang w:eastAsia="zh-CN"/>
        </w:rPr>
        <w:t>错误</w:t>
      </w:r>
      <w:r w:rsidRPr="00C75A53">
        <w:rPr>
          <w:lang w:eastAsia="zh-CN"/>
        </w:rPr>
        <w:t xml:space="preserve">   </w:t>
      </w:r>
    </w:p>
    <w:p w14:paraId="71D42F50" w14:textId="77777777" w:rsidR="00C75A53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【解析】【解答】解：已知速度和时间，可以求路程，即速度</w:t>
      </w:r>
      <w:r w:rsidRPr="00C75A53">
        <w:rPr>
          <w:lang w:eastAsia="zh-CN"/>
        </w:rPr>
        <w:t>×</w:t>
      </w:r>
      <w:r w:rsidRPr="00C75A53">
        <w:rPr>
          <w:lang w:eastAsia="zh-CN"/>
        </w:rPr>
        <w:t>时间</w:t>
      </w:r>
      <w:r w:rsidRPr="00C75A53">
        <w:rPr>
          <w:lang w:eastAsia="zh-CN"/>
        </w:rPr>
        <w:t>=</w:t>
      </w:r>
      <w:r w:rsidRPr="00C75A53">
        <w:rPr>
          <w:lang w:eastAsia="zh-CN"/>
        </w:rPr>
        <w:t>路程；</w:t>
      </w:r>
    </w:p>
    <w:p w14:paraId="74280F96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已知单产量和数量，可以求总产量，即单产量</w:t>
      </w:r>
      <w:r w:rsidRPr="00C75A53">
        <w:rPr>
          <w:lang w:eastAsia="zh-CN"/>
        </w:rPr>
        <w:t>×</w:t>
      </w:r>
      <w:r w:rsidRPr="00C75A53">
        <w:rPr>
          <w:lang w:eastAsia="zh-CN"/>
        </w:rPr>
        <w:t>数量</w:t>
      </w:r>
      <w:r w:rsidRPr="00C75A53">
        <w:rPr>
          <w:lang w:eastAsia="zh-CN"/>
        </w:rPr>
        <w:t>=</w:t>
      </w:r>
      <w:r w:rsidRPr="00C75A53">
        <w:rPr>
          <w:lang w:eastAsia="zh-CN"/>
        </w:rPr>
        <w:t>总产量．</w:t>
      </w:r>
    </w:p>
    <w:p w14:paraId="3FEAF3B0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故答案为：</w:t>
      </w:r>
      <w:r w:rsidRPr="00C75A53">
        <w:rPr>
          <w:lang w:eastAsia="zh-CN"/>
        </w:rPr>
        <w:t>×</w:t>
      </w:r>
      <w:r w:rsidRPr="00C75A53">
        <w:rPr>
          <w:lang w:eastAsia="zh-CN"/>
        </w:rPr>
        <w:t>．</w:t>
      </w:r>
    </w:p>
    <w:p w14:paraId="33938D11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【分析】根据常见的数量关系，已知速度和时间，可以求路程，但不能求总产量，错误的原因在于没有很好掌握常见的数量关系，把二者弄混了．</w:t>
      </w:r>
    </w:p>
    <w:p w14:paraId="3E978EC1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7.</w:t>
      </w:r>
      <w:r w:rsidRPr="00C75A53">
        <w:rPr>
          <w:lang w:eastAsia="zh-CN"/>
        </w:rPr>
        <w:t>【答案】错误</w:t>
      </w:r>
      <w:r w:rsidRPr="00C75A53">
        <w:rPr>
          <w:lang w:eastAsia="zh-CN"/>
        </w:rPr>
        <w:t xml:space="preserve">  </w:t>
      </w:r>
    </w:p>
    <w:p w14:paraId="574C6A30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【解析】【解答】</w:t>
      </w:r>
      <w:r w:rsidRPr="00C75A53">
        <w:rPr>
          <w:lang w:eastAsia="zh-CN"/>
        </w:rPr>
        <w:t>4=24</w:t>
      </w:r>
      <w:r w:rsidRPr="00C75A53">
        <w:rPr>
          <w:lang w:eastAsia="zh-CN"/>
        </w:rPr>
        <w:t>虽然含有等号，但不含有未知数，所以不是方程</w:t>
      </w:r>
      <w:r w:rsidRPr="00C75A53">
        <w:rPr>
          <w:lang w:eastAsia="zh-CN"/>
        </w:rPr>
        <w:t>.</w:t>
      </w:r>
      <w:r w:rsidRPr="00C75A53">
        <w:rPr>
          <w:lang w:eastAsia="zh-CN"/>
        </w:rPr>
        <w:br/>
      </w:r>
      <w:r w:rsidRPr="00C75A53">
        <w:rPr>
          <w:lang w:eastAsia="zh-CN"/>
        </w:rPr>
        <w:t>故答案为：错误</w:t>
      </w:r>
      <w:r w:rsidRPr="00C75A53">
        <w:rPr>
          <w:lang w:eastAsia="zh-CN"/>
        </w:rPr>
        <w:t>.</w:t>
      </w:r>
    </w:p>
    <w:p w14:paraId="299298BE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【分析】含有未知数的等式叫做方程</w:t>
      </w:r>
      <w:r w:rsidRPr="00C75A53">
        <w:rPr>
          <w:lang w:eastAsia="zh-CN"/>
        </w:rPr>
        <w:t>.</w:t>
      </w:r>
    </w:p>
    <w:p w14:paraId="77FA7AAD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lang w:eastAsia="zh-CN"/>
        </w:rPr>
        <w:t>三、填空题</w:t>
      </w:r>
    </w:p>
    <w:p w14:paraId="5F412DE4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8.</w:t>
      </w:r>
      <w:r w:rsidRPr="00C75A53">
        <w:rPr>
          <w:lang w:eastAsia="zh-CN"/>
        </w:rPr>
        <w:t>【答案】</w:t>
      </w:r>
      <w:r w:rsidRPr="00C75A53">
        <w:rPr>
          <w:lang w:eastAsia="zh-CN"/>
        </w:rPr>
        <w:t xml:space="preserve"> ①③④</w:t>
      </w:r>
      <w:r w:rsidRPr="00C75A53">
        <w:rPr>
          <w:lang w:eastAsia="zh-CN"/>
        </w:rPr>
        <w:t>；</w:t>
      </w:r>
      <w:r w:rsidRPr="00C75A53">
        <w:rPr>
          <w:lang w:eastAsia="zh-CN"/>
        </w:rPr>
        <w:t xml:space="preserve">①③   </w:t>
      </w:r>
    </w:p>
    <w:p w14:paraId="628A6528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t>【</w:t>
      </w:r>
      <w:proofErr w:type="spellStart"/>
      <w:r w:rsidRPr="00C75A53">
        <w:t>解析</w:t>
      </w:r>
      <w:proofErr w:type="spellEnd"/>
      <w:r w:rsidRPr="00C75A53">
        <w:t>】【</w:t>
      </w:r>
      <w:proofErr w:type="spellStart"/>
      <w:r w:rsidRPr="00C75A53">
        <w:t>解答</w:t>
      </w:r>
      <w:proofErr w:type="spellEnd"/>
      <w:r w:rsidRPr="00C75A53">
        <w:t>】</w:t>
      </w:r>
      <w:r w:rsidRPr="00C75A53">
        <w:t xml:space="preserve"> ①8x=9.6</w:t>
      </w:r>
      <w:r w:rsidRPr="00C75A53">
        <w:t>，</w:t>
      </w:r>
      <w:r w:rsidRPr="00C75A53">
        <w:t>③b+100=102</w:t>
      </w:r>
      <w:r w:rsidRPr="00C75A53">
        <w:t>，</w:t>
      </w:r>
      <w:r w:rsidRPr="00C75A53">
        <w:t>④4.6-2.4=2.2</w:t>
      </w:r>
      <w:r w:rsidRPr="00C75A53">
        <w:t>是等式，</w:t>
      </w:r>
      <w:r w:rsidRPr="00C75A53">
        <w:t>①8x=9.6</w:t>
      </w:r>
      <w:r w:rsidRPr="00C75A53">
        <w:t>，</w:t>
      </w:r>
      <w:r w:rsidRPr="00C75A53">
        <w:t>③b+100=102</w:t>
      </w:r>
      <w:r w:rsidRPr="00C75A53">
        <w:t>是方程。</w:t>
      </w:r>
      <w:r w:rsidRPr="00C75A53">
        <w:br/>
        <w:t xml:space="preserve"> </w:t>
      </w:r>
      <w:r w:rsidRPr="00C75A53">
        <w:rPr>
          <w:lang w:eastAsia="zh-CN"/>
        </w:rPr>
        <w:t>故答案为：</w:t>
      </w:r>
      <w:r w:rsidRPr="00C75A53">
        <w:rPr>
          <w:lang w:eastAsia="zh-CN"/>
        </w:rPr>
        <w:t>①③④</w:t>
      </w:r>
      <w:r w:rsidRPr="00C75A53">
        <w:rPr>
          <w:lang w:eastAsia="zh-CN"/>
        </w:rPr>
        <w:t>；</w:t>
      </w:r>
      <w:r w:rsidRPr="00C75A53">
        <w:rPr>
          <w:lang w:eastAsia="zh-CN"/>
        </w:rPr>
        <w:t>①③</w:t>
      </w:r>
      <w:r w:rsidRPr="00C75A53">
        <w:rPr>
          <w:lang w:eastAsia="zh-CN"/>
        </w:rPr>
        <w:t>。</w:t>
      </w:r>
      <w:r w:rsidRPr="00C75A53">
        <w:rPr>
          <w:lang w:eastAsia="zh-CN"/>
        </w:rPr>
        <w:t xml:space="preserve"> </w:t>
      </w:r>
    </w:p>
    <w:p w14:paraId="7257ADDC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【分析】含有等号的式子叫做等式，含有未知数的等式叫方程，所有的方程都是等式，据此解答。</w:t>
      </w:r>
    </w:p>
    <w:p w14:paraId="28B5B434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9.</w:t>
      </w:r>
      <w:r w:rsidRPr="00C75A53">
        <w:rPr>
          <w:lang w:eastAsia="zh-CN"/>
        </w:rPr>
        <w:t>【答案】等式</w:t>
      </w:r>
      <w:r w:rsidRPr="00C75A53">
        <w:rPr>
          <w:lang w:eastAsia="zh-CN"/>
        </w:rPr>
        <w:t xml:space="preserve">  </w:t>
      </w:r>
    </w:p>
    <w:p w14:paraId="5DCEFC4A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【解析】【解答】解：表示两边相等关系的式子叫做等式</w:t>
      </w:r>
      <w:r w:rsidRPr="00C75A53">
        <w:rPr>
          <w:lang w:eastAsia="zh-CN"/>
        </w:rPr>
        <w:t>.</w:t>
      </w:r>
      <w:r w:rsidRPr="00C75A53">
        <w:rPr>
          <w:lang w:eastAsia="zh-CN"/>
        </w:rPr>
        <w:br/>
      </w:r>
      <w:r w:rsidRPr="00C75A53">
        <w:rPr>
          <w:lang w:eastAsia="zh-CN"/>
        </w:rPr>
        <w:t>故答案为：等式</w:t>
      </w:r>
      <w:r w:rsidRPr="00C75A53">
        <w:rPr>
          <w:lang w:eastAsia="zh-CN"/>
        </w:rPr>
        <w:t>.</w:t>
      </w:r>
    </w:p>
    <w:p w14:paraId="68B19512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【分析】等式的意义：表示两边相等关系的式子叫做等式，据此解答即可</w:t>
      </w:r>
      <w:r w:rsidRPr="00C75A53">
        <w:rPr>
          <w:lang w:eastAsia="zh-CN"/>
        </w:rPr>
        <w:t>.</w:t>
      </w:r>
    </w:p>
    <w:p w14:paraId="7FB0CCD8" w14:textId="77777777" w:rsidR="00C75A53" w:rsidRPr="00C75A53" w:rsidRDefault="00C75A53" w:rsidP="00C75A53">
      <w:pPr>
        <w:spacing w:after="0" w:line="360" w:lineRule="auto"/>
      </w:pPr>
      <w:r w:rsidRPr="00C75A53">
        <w:t>10.</w:t>
      </w:r>
      <w:r w:rsidRPr="00C75A53">
        <w:t>【答案】</w:t>
      </w:r>
      <w:r w:rsidRPr="00C75A53">
        <w:t>6.6</w:t>
      </w:r>
    </w:p>
    <w:p w14:paraId="3840BB66" w14:textId="51AFE5FE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t>【</w:t>
      </w:r>
      <w:proofErr w:type="spellStart"/>
      <w:r w:rsidRPr="00C75A53">
        <w:t>解析</w:t>
      </w:r>
      <w:proofErr w:type="spellEnd"/>
      <w:r w:rsidRPr="00C75A53">
        <w:t>】【</w:t>
      </w:r>
      <w:proofErr w:type="spellStart"/>
      <w:r w:rsidRPr="00C75A53">
        <w:t>解答】解</w:t>
      </w:r>
      <w:proofErr w:type="spellEnd"/>
      <w:r w:rsidRPr="00C75A53">
        <w:t>：（</w:t>
      </w:r>
      <w:r w:rsidR="00821D5D">
        <w:rPr>
          <w:noProof/>
          <w:lang w:eastAsia="zh-CN"/>
        </w:rPr>
        <w:pict w14:anchorId="029A5328">
          <v:shape id="图片 19" o:spid="_x0000_i1043" type="#_x0000_t75" style="width:9pt;height:20.25pt;visibility:visible;mso-wrap-style:square">
            <v:imagedata r:id="rId17" o:title=""/>
          </v:shape>
        </w:pict>
      </w:r>
      <w:r w:rsidRPr="00C75A53">
        <w:t>甲</w:t>
      </w:r>
      <w:r w:rsidRPr="00C75A53">
        <w:t>+</w:t>
      </w:r>
      <w:r w:rsidR="00821D5D">
        <w:rPr>
          <w:noProof/>
          <w:lang w:eastAsia="zh-CN"/>
        </w:rPr>
        <w:pict w14:anchorId="7574DBB4">
          <v:shape id="图片 20" o:spid="_x0000_i1044" type="#_x0000_t75" style="width:9.75pt;height:20.25pt;visibility:visible;mso-wrap-style:square">
            <v:imagedata r:id="rId18" o:title=""/>
          </v:shape>
        </w:pict>
      </w:r>
      <w:r w:rsidRPr="00C75A53">
        <w:t>乙）﹣（</w:t>
      </w:r>
      <w:r w:rsidR="00821D5D">
        <w:rPr>
          <w:noProof/>
          <w:lang w:eastAsia="zh-CN"/>
        </w:rPr>
        <w:pict w14:anchorId="1F1D6EBF">
          <v:shape id="图片 21" o:spid="_x0000_i1045" type="#_x0000_t75" style="width:9.75pt;height:20.25pt;visibility:visible;mso-wrap-style:square">
            <v:imagedata r:id="rId18" o:title=""/>
          </v:shape>
        </w:pict>
      </w:r>
      <w:r w:rsidRPr="00C75A53">
        <w:t>甲</w:t>
      </w:r>
      <w:r w:rsidRPr="00C75A53">
        <w:t>+</w:t>
      </w:r>
      <w:r w:rsidR="00821D5D">
        <w:rPr>
          <w:noProof/>
          <w:lang w:eastAsia="zh-CN"/>
        </w:rPr>
        <w:pict w14:anchorId="472E6496">
          <v:shape id="图片 22" o:spid="_x0000_i1046" type="#_x0000_t75" style="width:9pt;height:20.25pt;visibility:visible;mso-wrap-style:square">
            <v:imagedata r:id="rId17" o:title=""/>
          </v:shape>
        </w:pict>
      </w:r>
      <w:r w:rsidRPr="00C75A53">
        <w:t>乙）</w:t>
      </w:r>
      <w:r w:rsidRPr="00C75A53">
        <w:t>=1.32</w:t>
      </w:r>
      <w:r w:rsidRPr="00C75A53">
        <w:t>，</w:t>
      </w:r>
      <w:r w:rsidR="00821D5D">
        <w:rPr>
          <w:noProof/>
          <w:lang w:eastAsia="zh-CN"/>
        </w:rPr>
        <w:pict w14:anchorId="59D5A81B">
          <v:shape id="图片 23" o:spid="_x0000_i1047" type="#_x0000_t75" style="width:9.75pt;height:21pt;visibility:visible;mso-wrap-style:square">
            <v:imagedata r:id="rId19" o:title=""/>
          </v:shape>
        </w:pict>
      </w:r>
      <w:r w:rsidRPr="00C75A53">
        <w:rPr>
          <w:lang w:eastAsia="zh-CN"/>
        </w:rPr>
        <w:t>（甲﹣乙）</w:t>
      </w:r>
      <w:r w:rsidRPr="00C75A53">
        <w:rPr>
          <w:lang w:eastAsia="zh-CN"/>
        </w:rPr>
        <w:t>=1.32</w:t>
      </w:r>
      <w:r w:rsidRPr="00C75A53">
        <w:rPr>
          <w:lang w:eastAsia="zh-CN"/>
        </w:rPr>
        <w:t>，甲﹣乙</w:t>
      </w:r>
      <w:r w:rsidRPr="00C75A53">
        <w:rPr>
          <w:lang w:eastAsia="zh-CN"/>
        </w:rPr>
        <w:t>=6.6</w:t>
      </w:r>
      <w:r w:rsidRPr="00C75A53">
        <w:rPr>
          <w:lang w:eastAsia="zh-CN"/>
        </w:rPr>
        <w:t>．</w:t>
      </w:r>
    </w:p>
    <w:p w14:paraId="26620CA7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答：那么</w:t>
      </w:r>
      <w:r w:rsidRPr="00C75A53">
        <w:rPr>
          <w:lang w:eastAsia="zh-CN"/>
        </w:rPr>
        <w:t>1</w:t>
      </w:r>
      <w:r w:rsidRPr="00C75A53">
        <w:rPr>
          <w:lang w:eastAsia="zh-CN"/>
        </w:rPr>
        <w:t>千克甲种糖比</w:t>
      </w:r>
      <w:r w:rsidRPr="00C75A53">
        <w:rPr>
          <w:lang w:eastAsia="zh-CN"/>
        </w:rPr>
        <w:t>1</w:t>
      </w:r>
      <w:r w:rsidRPr="00C75A53">
        <w:rPr>
          <w:lang w:eastAsia="zh-CN"/>
        </w:rPr>
        <w:t>千克乙种糖贵</w:t>
      </w:r>
      <w:r w:rsidRPr="00C75A53">
        <w:rPr>
          <w:lang w:eastAsia="zh-CN"/>
        </w:rPr>
        <w:t xml:space="preserve"> 6.6</w:t>
      </w:r>
      <w:r w:rsidRPr="00C75A53">
        <w:rPr>
          <w:lang w:eastAsia="zh-CN"/>
        </w:rPr>
        <w:t>元．</w:t>
      </w:r>
    </w:p>
    <w:p w14:paraId="1A8C18EB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故答案为：</w:t>
      </w:r>
      <w:r w:rsidRPr="00C75A53">
        <w:rPr>
          <w:lang w:eastAsia="zh-CN"/>
        </w:rPr>
        <w:t>6.6</w:t>
      </w:r>
      <w:r w:rsidRPr="00C75A53">
        <w:rPr>
          <w:lang w:eastAsia="zh-CN"/>
        </w:rPr>
        <w:t>．</w:t>
      </w:r>
    </w:p>
    <w:p w14:paraId="0BA4B655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【分析】用</w:t>
      </w:r>
      <w:r w:rsidRPr="00C75A53">
        <w:rPr>
          <w:lang w:eastAsia="zh-CN"/>
        </w:rPr>
        <w:t>3</w:t>
      </w:r>
      <w:r w:rsidRPr="00C75A53">
        <w:rPr>
          <w:lang w:eastAsia="zh-CN"/>
        </w:rPr>
        <w:t>份甲种糖和</w:t>
      </w:r>
      <w:r w:rsidRPr="00C75A53">
        <w:rPr>
          <w:lang w:eastAsia="zh-CN"/>
        </w:rPr>
        <w:t>2</w:t>
      </w:r>
      <w:r w:rsidRPr="00C75A53">
        <w:rPr>
          <w:lang w:eastAsia="zh-CN"/>
        </w:rPr>
        <w:t>份乙种糖配成的什锦糖，这种什锦糖总份数是</w:t>
      </w:r>
      <w:r w:rsidRPr="00C75A53">
        <w:rPr>
          <w:lang w:eastAsia="zh-CN"/>
        </w:rPr>
        <w:t>5</w:t>
      </w:r>
      <w:r w:rsidRPr="00C75A53">
        <w:rPr>
          <w:lang w:eastAsia="zh-CN"/>
        </w:rPr>
        <w:t>份，也就是说有</w:t>
      </w:r>
      <w:r w:rsidR="00821D5D">
        <w:rPr>
          <w:noProof/>
          <w:lang w:eastAsia="zh-CN"/>
        </w:rPr>
        <w:pict w14:anchorId="749EF6F0">
          <v:shape id="图片 24" o:spid="_x0000_i1048" type="#_x0000_t75" style="width:9pt;height:20.25pt;visibility:visible;mso-wrap-style:square">
            <v:imagedata r:id="rId17" o:title=""/>
          </v:shape>
        </w:pict>
      </w:r>
      <w:r w:rsidRPr="00C75A53">
        <w:rPr>
          <w:lang w:eastAsia="zh-CN"/>
        </w:rPr>
        <w:t>甲，</w:t>
      </w:r>
      <w:r w:rsidR="00821D5D">
        <w:rPr>
          <w:noProof/>
          <w:lang w:eastAsia="zh-CN"/>
        </w:rPr>
        <w:pict w14:anchorId="11743AF1">
          <v:shape id="图片 25" o:spid="_x0000_i1049" type="#_x0000_t75" style="width:9.75pt;height:20.25pt;visibility:visible;mso-wrap-style:square">
            <v:imagedata r:id="rId18" o:title=""/>
          </v:shape>
        </w:pict>
      </w:r>
      <w:r w:rsidRPr="00C75A53">
        <w:rPr>
          <w:lang w:eastAsia="zh-CN"/>
        </w:rPr>
        <w:t>乙，用</w:t>
      </w:r>
      <w:r w:rsidRPr="00C75A53">
        <w:rPr>
          <w:lang w:eastAsia="zh-CN"/>
        </w:rPr>
        <w:t>2</w:t>
      </w:r>
      <w:r w:rsidRPr="00C75A53">
        <w:rPr>
          <w:lang w:eastAsia="zh-CN"/>
        </w:rPr>
        <w:t>份甲种糖和</w:t>
      </w:r>
      <w:r w:rsidRPr="00C75A53">
        <w:rPr>
          <w:lang w:eastAsia="zh-CN"/>
        </w:rPr>
        <w:t>3</w:t>
      </w:r>
      <w:r w:rsidRPr="00C75A53">
        <w:rPr>
          <w:lang w:eastAsia="zh-CN"/>
        </w:rPr>
        <w:t>份乙种糖配成的什锦糖，这种什锦糖总份数是</w:t>
      </w:r>
      <w:r w:rsidRPr="00C75A53">
        <w:rPr>
          <w:lang w:eastAsia="zh-CN"/>
        </w:rPr>
        <w:t>5</w:t>
      </w:r>
      <w:r w:rsidRPr="00C75A53">
        <w:rPr>
          <w:lang w:eastAsia="zh-CN"/>
        </w:rPr>
        <w:t>份，也就是说有</w:t>
      </w:r>
      <w:r w:rsidR="00821D5D">
        <w:rPr>
          <w:noProof/>
          <w:lang w:eastAsia="zh-CN"/>
        </w:rPr>
        <w:pict w14:anchorId="3305FCCE">
          <v:shape id="图片 26" o:spid="_x0000_i1050" type="#_x0000_t75" style="width:9.75pt;height:20.25pt;visibility:visible;mso-wrap-style:square">
            <v:imagedata r:id="rId18" o:title=""/>
          </v:shape>
        </w:pict>
      </w:r>
      <w:r w:rsidRPr="00C75A53">
        <w:rPr>
          <w:lang w:eastAsia="zh-CN"/>
        </w:rPr>
        <w:t>甲，</w:t>
      </w:r>
      <w:r w:rsidR="00821D5D">
        <w:rPr>
          <w:noProof/>
          <w:lang w:eastAsia="zh-CN"/>
        </w:rPr>
        <w:pict w14:anchorId="07C028BB">
          <v:shape id="图片 27" o:spid="_x0000_i1051" type="#_x0000_t75" style="width:9pt;height:20.25pt;visibility:visible;mso-wrap-style:square">
            <v:imagedata r:id="rId17" o:title=""/>
          </v:shape>
        </w:pict>
      </w:r>
      <w:r w:rsidRPr="00C75A53">
        <w:rPr>
          <w:lang w:eastAsia="zh-CN"/>
        </w:rPr>
        <w:t>乙，数量间的相等关系为：（</w:t>
      </w:r>
      <w:r w:rsidR="00821D5D">
        <w:rPr>
          <w:noProof/>
          <w:lang w:eastAsia="zh-CN"/>
        </w:rPr>
        <w:pict w14:anchorId="71E742C1">
          <v:shape id="图片 28" o:spid="_x0000_i1052" type="#_x0000_t75" style="width:9pt;height:20.25pt;visibility:visible;mso-wrap-style:square">
            <v:imagedata r:id="rId17" o:title=""/>
          </v:shape>
        </w:pict>
      </w:r>
      <w:r w:rsidRPr="00C75A53">
        <w:rPr>
          <w:lang w:eastAsia="zh-CN"/>
        </w:rPr>
        <w:t>甲</w:t>
      </w:r>
      <w:r w:rsidRPr="00C75A53">
        <w:rPr>
          <w:lang w:eastAsia="zh-CN"/>
        </w:rPr>
        <w:t>+</w:t>
      </w:r>
      <w:r w:rsidR="00821D5D">
        <w:rPr>
          <w:noProof/>
          <w:lang w:eastAsia="zh-CN"/>
        </w:rPr>
        <w:pict w14:anchorId="4FF8E87D">
          <v:shape id="图片 29" o:spid="_x0000_i1053" type="#_x0000_t75" style="width:9.75pt;height:20.25pt;visibility:visible;mso-wrap-style:square">
            <v:imagedata r:id="rId18" o:title=""/>
          </v:shape>
        </w:pict>
      </w:r>
      <w:r w:rsidRPr="00C75A53">
        <w:rPr>
          <w:lang w:eastAsia="zh-CN"/>
        </w:rPr>
        <w:t>乙）﹣（</w:t>
      </w:r>
      <w:r w:rsidR="00821D5D">
        <w:rPr>
          <w:noProof/>
          <w:lang w:eastAsia="zh-CN"/>
        </w:rPr>
        <w:pict w14:anchorId="1AFBDF5A">
          <v:shape id="图片 30" o:spid="_x0000_i1054" type="#_x0000_t75" style="width:9.75pt;height:20.25pt;visibility:visible;mso-wrap-style:square">
            <v:imagedata r:id="rId18" o:title=""/>
          </v:shape>
        </w:pict>
      </w:r>
      <w:r w:rsidRPr="00C75A53">
        <w:rPr>
          <w:lang w:eastAsia="zh-CN"/>
        </w:rPr>
        <w:t>甲</w:t>
      </w:r>
      <w:r w:rsidRPr="00C75A53">
        <w:rPr>
          <w:lang w:eastAsia="zh-CN"/>
        </w:rPr>
        <w:t>+</w:t>
      </w:r>
      <w:r w:rsidR="00821D5D">
        <w:rPr>
          <w:noProof/>
          <w:lang w:eastAsia="zh-CN"/>
        </w:rPr>
        <w:pict w14:anchorId="4BB42E4D">
          <v:shape id="图片 31" o:spid="_x0000_i1055" type="#_x0000_t75" style="width:9pt;height:20.25pt;visibility:visible;mso-wrap-style:square">
            <v:imagedata r:id="rId17" o:title=""/>
          </v:shape>
        </w:pict>
      </w:r>
      <w:r w:rsidRPr="00C75A53">
        <w:rPr>
          <w:lang w:eastAsia="zh-CN"/>
        </w:rPr>
        <w:t>乙）</w:t>
      </w:r>
      <w:r w:rsidRPr="00C75A53">
        <w:rPr>
          <w:lang w:eastAsia="zh-CN"/>
        </w:rPr>
        <w:t>=</w:t>
      </w:r>
      <w:r w:rsidR="00821D5D">
        <w:rPr>
          <w:noProof/>
          <w:lang w:eastAsia="zh-CN"/>
        </w:rPr>
        <w:pict w14:anchorId="5A611910">
          <v:shape id="图片 32" o:spid="_x0000_i1056" type="#_x0000_t75" style="width:9.75pt;height:21pt;visibility:visible;mso-wrap-style:square">
            <v:imagedata r:id="rId19" o:title=""/>
          </v:shape>
        </w:pict>
      </w:r>
      <w:r w:rsidRPr="00C75A53">
        <w:rPr>
          <w:lang w:eastAsia="zh-CN"/>
        </w:rPr>
        <w:t>（甲﹣乙）</w:t>
      </w:r>
      <w:r w:rsidRPr="00C75A53">
        <w:rPr>
          <w:lang w:eastAsia="zh-CN"/>
        </w:rPr>
        <w:t xml:space="preserve">=1.32 </w:t>
      </w:r>
      <w:r w:rsidRPr="00C75A53">
        <w:rPr>
          <w:lang w:eastAsia="zh-CN"/>
        </w:rPr>
        <w:t>所以：甲﹣乙</w:t>
      </w:r>
      <w:r w:rsidRPr="00C75A53">
        <w:rPr>
          <w:lang w:eastAsia="zh-CN"/>
        </w:rPr>
        <w:t xml:space="preserve">=6.6 </w:t>
      </w:r>
      <w:r w:rsidRPr="00C75A53">
        <w:rPr>
          <w:lang w:eastAsia="zh-CN"/>
        </w:rPr>
        <w:t>那么</w:t>
      </w:r>
      <w:r w:rsidRPr="00C75A53">
        <w:rPr>
          <w:lang w:eastAsia="zh-CN"/>
        </w:rPr>
        <w:t>l</w:t>
      </w:r>
      <w:r w:rsidRPr="00C75A53">
        <w:rPr>
          <w:lang w:eastAsia="zh-CN"/>
        </w:rPr>
        <w:t>千克甲种糖比</w:t>
      </w:r>
      <w:r w:rsidRPr="00C75A53">
        <w:rPr>
          <w:lang w:eastAsia="zh-CN"/>
        </w:rPr>
        <w:t>1</w:t>
      </w:r>
      <w:r w:rsidRPr="00C75A53">
        <w:rPr>
          <w:lang w:eastAsia="zh-CN"/>
        </w:rPr>
        <w:t>千克乙种糖贵（</w:t>
      </w:r>
      <w:r w:rsidRPr="00C75A53">
        <w:rPr>
          <w:lang w:eastAsia="zh-CN"/>
        </w:rPr>
        <w:t xml:space="preserve"> 6.6</w:t>
      </w:r>
      <w:r w:rsidRPr="00C75A53">
        <w:rPr>
          <w:lang w:eastAsia="zh-CN"/>
        </w:rPr>
        <w:t>）元．据此解答即可．</w:t>
      </w:r>
    </w:p>
    <w:p w14:paraId="48F38EE1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lastRenderedPageBreak/>
        <w:t>11.</w:t>
      </w:r>
      <w:r w:rsidRPr="00C75A53">
        <w:rPr>
          <w:lang w:eastAsia="zh-CN"/>
        </w:rPr>
        <w:t>【答案】右</w:t>
      </w:r>
      <w:r w:rsidRPr="00C75A53">
        <w:rPr>
          <w:lang w:eastAsia="zh-CN"/>
        </w:rPr>
        <w:t xml:space="preserve">  </w:t>
      </w:r>
    </w:p>
    <w:p w14:paraId="42BD29D3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【解析】【解答】解：根据图</w:t>
      </w:r>
      <w:r w:rsidRPr="00C75A53">
        <w:rPr>
          <w:lang w:eastAsia="zh-CN"/>
        </w:rPr>
        <w:t>a</w:t>
      </w:r>
      <w:r w:rsidRPr="00C75A53">
        <w:rPr>
          <w:lang w:eastAsia="zh-CN"/>
        </w:rPr>
        <w:t>可知，一个</w:t>
      </w:r>
      <w:r w:rsidRPr="00C75A53">
        <w:rPr>
          <w:lang w:eastAsia="zh-CN"/>
        </w:rPr>
        <w:t>□</w:t>
      </w:r>
      <w:r w:rsidRPr="00C75A53">
        <w:rPr>
          <w:lang w:eastAsia="zh-CN"/>
        </w:rPr>
        <w:t>比</w:t>
      </w:r>
      <w:r w:rsidRPr="00C75A53">
        <w:rPr>
          <w:lang w:eastAsia="zh-CN"/>
        </w:rPr>
        <w:t>2</w:t>
      </w:r>
      <w:r w:rsidRPr="00C75A53">
        <w:rPr>
          <w:lang w:eastAsia="zh-CN"/>
        </w:rPr>
        <w:t>个半</w:t>
      </w:r>
      <w:r w:rsidRPr="00C75A53">
        <w:rPr>
          <w:lang w:eastAsia="zh-CN"/>
        </w:rPr>
        <w:t>○</w:t>
      </w:r>
      <w:r w:rsidRPr="00C75A53">
        <w:rPr>
          <w:lang w:eastAsia="zh-CN"/>
        </w:rPr>
        <w:t>重；根据图</w:t>
      </w:r>
      <w:r w:rsidRPr="00C75A53">
        <w:rPr>
          <w:lang w:eastAsia="zh-CN"/>
        </w:rPr>
        <w:t>b</w:t>
      </w:r>
      <w:r w:rsidRPr="00C75A53">
        <w:rPr>
          <w:lang w:eastAsia="zh-CN"/>
        </w:rPr>
        <w:t>可知，两个三角的重量大于两个半</w:t>
      </w:r>
      <w:r w:rsidRPr="00C75A53">
        <w:rPr>
          <w:lang w:eastAsia="zh-CN"/>
        </w:rPr>
        <w:t>○</w:t>
      </w:r>
      <w:r w:rsidRPr="00C75A53">
        <w:rPr>
          <w:lang w:eastAsia="zh-CN"/>
        </w:rPr>
        <w:t>的重量，所以一个三角的重量一定大于一个</w:t>
      </w:r>
      <w:r w:rsidRPr="00C75A53">
        <w:rPr>
          <w:lang w:eastAsia="zh-CN"/>
        </w:rPr>
        <w:t>○</w:t>
      </w:r>
      <w:r w:rsidRPr="00C75A53">
        <w:rPr>
          <w:lang w:eastAsia="zh-CN"/>
        </w:rPr>
        <w:t>的重量，所以右端下沉</w:t>
      </w:r>
      <w:r w:rsidRPr="00C75A53">
        <w:rPr>
          <w:lang w:eastAsia="zh-CN"/>
        </w:rPr>
        <w:t>.</w:t>
      </w:r>
      <w:r w:rsidRPr="00C75A53">
        <w:rPr>
          <w:lang w:eastAsia="zh-CN"/>
        </w:rPr>
        <w:br/>
      </w:r>
      <w:r w:rsidRPr="00C75A53">
        <w:rPr>
          <w:lang w:eastAsia="zh-CN"/>
        </w:rPr>
        <w:t>故答案为：右</w:t>
      </w:r>
      <w:r w:rsidRPr="00C75A53">
        <w:rPr>
          <w:lang w:eastAsia="zh-CN"/>
        </w:rPr>
        <w:br/>
      </w:r>
      <w:r w:rsidRPr="00C75A53">
        <w:rPr>
          <w:lang w:eastAsia="zh-CN"/>
        </w:rPr>
        <w:t>【分析】根据天平的原理可知，哪端下沉，说明哪端的重量大，由此根据前两个天平判断出</w:t>
      </w:r>
      <w:r w:rsidRPr="00C75A53">
        <w:rPr>
          <w:lang w:eastAsia="zh-CN"/>
        </w:rPr>
        <w:t>○</w:t>
      </w:r>
      <w:r w:rsidRPr="00C75A53">
        <w:rPr>
          <w:lang w:eastAsia="zh-CN"/>
        </w:rPr>
        <w:t>和</w:t>
      </w:r>
      <w:r w:rsidRPr="00C75A53">
        <w:rPr>
          <w:lang w:eastAsia="zh-CN"/>
        </w:rPr>
        <w:t>△</w:t>
      </w:r>
      <w:r w:rsidRPr="00C75A53">
        <w:rPr>
          <w:lang w:eastAsia="zh-CN"/>
        </w:rPr>
        <w:t>的重量即可判断哪端下沉</w:t>
      </w:r>
      <w:r w:rsidRPr="00C75A53">
        <w:rPr>
          <w:lang w:eastAsia="zh-CN"/>
        </w:rPr>
        <w:t>.</w:t>
      </w:r>
    </w:p>
    <w:p w14:paraId="6DFA668E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lang w:eastAsia="zh-CN"/>
        </w:rPr>
        <w:t>四、解答题</w:t>
      </w:r>
    </w:p>
    <w:p w14:paraId="3A3D4CCC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12.</w:t>
      </w:r>
      <w:r w:rsidRPr="00C75A53">
        <w:rPr>
          <w:lang w:eastAsia="zh-CN"/>
        </w:rPr>
        <w:t>【答案】解：设还剩</w:t>
      </w:r>
      <w:r w:rsidRPr="00C75A53">
        <w:rPr>
          <w:lang w:eastAsia="zh-CN"/>
        </w:rPr>
        <w:t>x</w:t>
      </w:r>
      <w:r w:rsidRPr="00C75A53">
        <w:rPr>
          <w:lang w:eastAsia="zh-CN"/>
        </w:rPr>
        <w:t>千米，则：</w:t>
      </w:r>
      <w:r w:rsidRPr="00C75A53">
        <w:rPr>
          <w:lang w:eastAsia="zh-CN"/>
        </w:rPr>
        <w:t xml:space="preserve">30- </w:t>
      </w:r>
      <w:r w:rsidR="00821D5D">
        <w:rPr>
          <w:noProof/>
          <w:lang w:eastAsia="zh-CN"/>
        </w:rPr>
        <w:pict w14:anchorId="5A0B5387">
          <v:shape id="图片 33" o:spid="_x0000_i1057" type="#_x0000_t75" style="width:9.75pt;height:21pt;visibility:visible;mso-wrap-style:square">
            <v:imagedata r:id="rId20" o:title=""/>
          </v:shape>
        </w:pict>
      </w:r>
      <w:r w:rsidRPr="00C75A53">
        <w:rPr>
          <w:lang w:eastAsia="zh-CN"/>
        </w:rPr>
        <w:t xml:space="preserve">×30=x  </w:t>
      </w:r>
    </w:p>
    <w:p w14:paraId="5CB807A6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【解析】【分析】全长</w:t>
      </w:r>
      <w:r w:rsidRPr="00C75A53">
        <w:rPr>
          <w:lang w:eastAsia="zh-CN"/>
        </w:rPr>
        <w:t>-</w:t>
      </w:r>
      <w:r w:rsidRPr="00C75A53">
        <w:rPr>
          <w:lang w:eastAsia="zh-CN"/>
        </w:rPr>
        <w:t>已修的</w:t>
      </w:r>
      <w:r w:rsidRPr="00C75A53">
        <w:rPr>
          <w:lang w:eastAsia="zh-CN"/>
        </w:rPr>
        <w:t>=</w:t>
      </w:r>
      <w:r w:rsidRPr="00C75A53">
        <w:rPr>
          <w:lang w:eastAsia="zh-CN"/>
        </w:rPr>
        <w:t>未修的，设还剩</w:t>
      </w:r>
      <w:r w:rsidRPr="00C75A53">
        <w:rPr>
          <w:lang w:eastAsia="zh-CN"/>
        </w:rPr>
        <w:t>x</w:t>
      </w:r>
      <w:r w:rsidRPr="00C75A53">
        <w:rPr>
          <w:lang w:eastAsia="zh-CN"/>
        </w:rPr>
        <w:t>千米未修，再代入对应的数字与字母即可列出方程。</w:t>
      </w:r>
    </w:p>
    <w:p w14:paraId="1B0A4778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13.</w:t>
      </w:r>
      <w:r w:rsidRPr="00C75A53">
        <w:rPr>
          <w:lang w:eastAsia="zh-CN"/>
        </w:rPr>
        <w:t>【答案】解：在天平的两端放上或拿走同样的物品，天平还会平衡</w:t>
      </w:r>
      <w:r w:rsidRPr="00C75A53">
        <w:rPr>
          <w:lang w:eastAsia="zh-CN"/>
        </w:rPr>
        <w:t xml:space="preserve">.  </w:t>
      </w:r>
    </w:p>
    <w:p w14:paraId="74648A1A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【解析】【分析】天平平衡，说明天平两端物品重量相等，此时放上或拿走同样的物品，天平还会平衡</w:t>
      </w:r>
      <w:r w:rsidRPr="00C75A53">
        <w:rPr>
          <w:lang w:eastAsia="zh-CN"/>
        </w:rPr>
        <w:t>.</w:t>
      </w:r>
    </w:p>
    <w:p w14:paraId="5012FA89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14.</w:t>
      </w:r>
      <w:r w:rsidRPr="00C75A53">
        <w:rPr>
          <w:lang w:eastAsia="zh-CN"/>
        </w:rPr>
        <w:t>【答案】解：</w:t>
      </w:r>
      <w:r w:rsidRPr="00C75A53">
        <w:rPr>
          <w:lang w:eastAsia="zh-CN"/>
        </w:rPr>
        <w:t>5</w:t>
      </w:r>
      <w:r w:rsidRPr="00C75A53">
        <w:rPr>
          <w:i/>
          <w:lang w:eastAsia="zh-CN"/>
        </w:rPr>
        <w:t>x</w:t>
      </w:r>
      <w:r w:rsidRPr="00C75A53">
        <w:rPr>
          <w:lang w:eastAsia="zh-CN"/>
        </w:rPr>
        <w:t>＝</w:t>
      </w:r>
      <w:r w:rsidRPr="00C75A53">
        <w:rPr>
          <w:lang w:eastAsia="zh-CN"/>
        </w:rPr>
        <w:t xml:space="preserve">10  </w:t>
      </w:r>
    </w:p>
    <w:p w14:paraId="0322339D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【解析】【分析】等量关系：一瓶饮料的钱数</w:t>
      </w:r>
      <w:r w:rsidRPr="00C75A53">
        <w:rPr>
          <w:lang w:eastAsia="zh-CN"/>
        </w:rPr>
        <w:t>×</w:t>
      </w:r>
      <w:r w:rsidRPr="00C75A53">
        <w:rPr>
          <w:lang w:eastAsia="zh-CN"/>
        </w:rPr>
        <w:t>瓶数</w:t>
      </w:r>
      <w:r w:rsidRPr="00C75A53">
        <w:rPr>
          <w:lang w:eastAsia="zh-CN"/>
        </w:rPr>
        <w:t>=</w:t>
      </w:r>
      <w:r w:rsidRPr="00C75A53">
        <w:rPr>
          <w:lang w:eastAsia="zh-CN"/>
        </w:rPr>
        <w:t>总钱数，根据等量关系列出方程即可</w:t>
      </w:r>
      <w:r w:rsidRPr="00C75A53">
        <w:rPr>
          <w:lang w:eastAsia="zh-CN"/>
        </w:rPr>
        <w:t>.</w:t>
      </w:r>
    </w:p>
    <w:p w14:paraId="5222B958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lang w:eastAsia="zh-CN"/>
        </w:rPr>
        <w:t>五、综合题</w:t>
      </w:r>
    </w:p>
    <w:p w14:paraId="192D3E5D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15.</w:t>
      </w:r>
      <w:r w:rsidRPr="00C75A53">
        <w:rPr>
          <w:lang w:eastAsia="zh-CN"/>
        </w:rPr>
        <w:t>【答案】（</w:t>
      </w:r>
      <w:r w:rsidRPr="00C75A53">
        <w:rPr>
          <w:lang w:eastAsia="zh-CN"/>
        </w:rPr>
        <w:t>1</w:t>
      </w:r>
      <w:r w:rsidRPr="00C75A53">
        <w:rPr>
          <w:lang w:eastAsia="zh-CN"/>
        </w:rPr>
        <w:t>）解：</w:t>
      </w:r>
      <w:r w:rsidRPr="00C75A53">
        <w:rPr>
          <w:lang w:eastAsia="zh-CN"/>
        </w:rPr>
        <w:t>3.2</w:t>
      </w:r>
      <w:r w:rsidRPr="00C75A53">
        <w:rPr>
          <w:lang w:eastAsia="zh-CN"/>
        </w:rPr>
        <w:t>﹣</w:t>
      </w:r>
      <w:r w:rsidRPr="00C75A53">
        <w:rPr>
          <w:lang w:eastAsia="zh-CN"/>
        </w:rPr>
        <w:t>1.85</w:t>
      </w:r>
      <w:r w:rsidRPr="00C75A53">
        <w:rPr>
          <w:lang w:eastAsia="zh-CN"/>
        </w:rPr>
        <w:t>）</w:t>
      </w:r>
      <w:r w:rsidRPr="00C75A53">
        <w:rPr>
          <w:lang w:eastAsia="zh-CN"/>
        </w:rPr>
        <w:t>÷</w:t>
      </w:r>
      <w:r w:rsidRPr="00C75A53">
        <w:rPr>
          <w:lang w:eastAsia="zh-CN"/>
        </w:rPr>
        <w:t>（</w:t>
      </w:r>
      <w:r w:rsidRPr="00C75A53">
        <w:rPr>
          <w:lang w:eastAsia="zh-CN"/>
        </w:rPr>
        <w:t>0.6×2.25</w:t>
      </w:r>
      <w:r w:rsidRPr="00C75A53">
        <w:rPr>
          <w:lang w:eastAsia="zh-CN"/>
        </w:rPr>
        <w:t>）</w:t>
      </w:r>
      <w:r w:rsidRPr="00C75A53">
        <w:rPr>
          <w:lang w:eastAsia="zh-CN"/>
        </w:rPr>
        <w:t xml:space="preserve">  </w:t>
      </w:r>
    </w:p>
    <w:p w14:paraId="77BE34A6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=1.35÷1.35</w:t>
      </w:r>
    </w:p>
    <w:p w14:paraId="56F6AD5A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=1</w:t>
      </w:r>
      <w:r w:rsidRPr="00C75A53">
        <w:rPr>
          <w:lang w:eastAsia="zh-CN"/>
        </w:rPr>
        <w:t>；</w:t>
      </w:r>
    </w:p>
    <w:p w14:paraId="50654902" w14:textId="77777777" w:rsidR="00C75A53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答：商是</w:t>
      </w:r>
      <w:r w:rsidRPr="00C75A53">
        <w:rPr>
          <w:lang w:eastAsia="zh-CN"/>
        </w:rPr>
        <w:t>1</w:t>
      </w:r>
      <w:r w:rsidRPr="00C75A53">
        <w:rPr>
          <w:lang w:eastAsia="zh-CN"/>
        </w:rPr>
        <w:t>．</w:t>
      </w:r>
    </w:p>
    <w:p w14:paraId="58AEC078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（</w:t>
      </w:r>
      <w:r w:rsidRPr="00C75A53">
        <w:rPr>
          <w:lang w:eastAsia="zh-CN"/>
        </w:rPr>
        <w:t>2</w:t>
      </w:r>
      <w:r w:rsidRPr="00C75A53">
        <w:rPr>
          <w:lang w:eastAsia="zh-CN"/>
        </w:rPr>
        <w:t>）解：设这个数为</w:t>
      </w:r>
      <w:r w:rsidRPr="00C75A53">
        <w:rPr>
          <w:lang w:eastAsia="zh-CN"/>
        </w:rPr>
        <w:t>x</w:t>
      </w:r>
      <w:r w:rsidRPr="00C75A53">
        <w:rPr>
          <w:lang w:eastAsia="zh-CN"/>
        </w:rPr>
        <w:t>，则根据题意可得方程：</w:t>
      </w:r>
      <w:r w:rsidRPr="00C75A53">
        <w:rPr>
          <w:lang w:eastAsia="zh-CN"/>
        </w:rPr>
        <w:t xml:space="preserve">  </w:t>
      </w:r>
    </w:p>
    <w:p w14:paraId="431AA744" w14:textId="77777777" w:rsidR="00572956" w:rsidRPr="00C75A53" w:rsidRDefault="00821D5D" w:rsidP="00C75A53">
      <w:pPr>
        <w:spacing w:after="0" w:line="360" w:lineRule="auto"/>
        <w:rPr>
          <w:lang w:eastAsia="zh-CN"/>
        </w:rPr>
      </w:pPr>
      <w:r>
        <w:rPr>
          <w:noProof/>
          <w:lang w:eastAsia="zh-CN"/>
        </w:rPr>
        <w:pict w14:anchorId="7F903E47">
          <v:shape id="图片 34" o:spid="_x0000_i1058" type="#_x0000_t75" style="width:12pt;height:30.75pt;visibility:visible;mso-wrap-style:square">
            <v:imagedata r:id="rId21" o:title=""/>
          </v:shape>
        </w:pict>
      </w:r>
      <w:r w:rsidR="00C75A53" w:rsidRPr="00C75A53">
        <w:rPr>
          <w:lang w:eastAsia="zh-CN"/>
        </w:rPr>
        <w:t>x</w:t>
      </w:r>
      <w:r w:rsidR="00C75A53" w:rsidRPr="00C75A53">
        <w:rPr>
          <w:lang w:eastAsia="zh-CN"/>
        </w:rPr>
        <w:t>﹣</w:t>
      </w:r>
      <w:r w:rsidR="00C75A53" w:rsidRPr="00C75A53">
        <w:rPr>
          <w:lang w:eastAsia="zh-CN"/>
        </w:rPr>
        <w:t>30×25%=1.5       x=12</w:t>
      </w:r>
      <w:r w:rsidR="00C75A53" w:rsidRPr="00C75A53">
        <w:rPr>
          <w:lang w:eastAsia="zh-CN"/>
        </w:rPr>
        <w:t>．</w:t>
      </w:r>
    </w:p>
    <w:p w14:paraId="708FB637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答：这个数是</w:t>
      </w:r>
      <w:r w:rsidRPr="00C75A53">
        <w:rPr>
          <w:lang w:eastAsia="zh-CN"/>
        </w:rPr>
        <w:t>12</w:t>
      </w:r>
      <w:r w:rsidRPr="00C75A53">
        <w:rPr>
          <w:lang w:eastAsia="zh-CN"/>
        </w:rPr>
        <w:t>．</w:t>
      </w:r>
    </w:p>
    <w:p w14:paraId="544E4601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【解析】【分析】（</w:t>
      </w:r>
      <w:r w:rsidRPr="00C75A53">
        <w:rPr>
          <w:lang w:eastAsia="zh-CN"/>
        </w:rPr>
        <w:t>1</w:t>
      </w:r>
      <w:r w:rsidRPr="00C75A53">
        <w:rPr>
          <w:lang w:eastAsia="zh-CN"/>
        </w:rPr>
        <w:t>）题中，要注意</w:t>
      </w:r>
      <w:r w:rsidRPr="00C75A53">
        <w:rPr>
          <w:lang w:eastAsia="zh-CN"/>
        </w:rPr>
        <w:t>“</w:t>
      </w:r>
      <w:r w:rsidRPr="00C75A53">
        <w:rPr>
          <w:lang w:eastAsia="zh-CN"/>
        </w:rPr>
        <w:t>除</w:t>
      </w:r>
      <w:r w:rsidRPr="00C75A53">
        <w:rPr>
          <w:lang w:eastAsia="zh-CN"/>
        </w:rPr>
        <w:t>”</w:t>
      </w:r>
      <w:r w:rsidRPr="00C75A53">
        <w:rPr>
          <w:lang w:eastAsia="zh-CN"/>
        </w:rPr>
        <w:t>和</w:t>
      </w:r>
      <w:r w:rsidRPr="00C75A53">
        <w:rPr>
          <w:lang w:eastAsia="zh-CN"/>
        </w:rPr>
        <w:t>“</w:t>
      </w:r>
      <w:r w:rsidRPr="00C75A53">
        <w:rPr>
          <w:lang w:eastAsia="zh-CN"/>
        </w:rPr>
        <w:t>除以</w:t>
      </w:r>
      <w:r w:rsidRPr="00C75A53">
        <w:rPr>
          <w:lang w:eastAsia="zh-CN"/>
        </w:rPr>
        <w:t>”</w:t>
      </w:r>
      <w:r w:rsidRPr="00C75A53">
        <w:rPr>
          <w:lang w:eastAsia="zh-CN"/>
        </w:rPr>
        <w:t>的区别；（</w:t>
      </w:r>
      <w:r w:rsidRPr="00C75A53">
        <w:rPr>
          <w:lang w:eastAsia="zh-CN"/>
        </w:rPr>
        <w:t>2</w:t>
      </w:r>
      <w:r w:rsidRPr="00C75A53">
        <w:rPr>
          <w:lang w:eastAsia="zh-CN"/>
        </w:rPr>
        <w:t>）题由题意可设出未知数</w:t>
      </w:r>
      <w:r w:rsidRPr="00C75A53">
        <w:rPr>
          <w:lang w:eastAsia="zh-CN"/>
        </w:rPr>
        <w:t>x</w:t>
      </w:r>
      <w:r w:rsidRPr="00C75A53">
        <w:rPr>
          <w:lang w:eastAsia="zh-CN"/>
        </w:rPr>
        <w:t>，根据题目中的等量关系这个数</w:t>
      </w:r>
      <w:r w:rsidRPr="00C75A53">
        <w:rPr>
          <w:lang w:eastAsia="zh-CN"/>
        </w:rPr>
        <w:t xml:space="preserve">× </w:t>
      </w:r>
      <w:r w:rsidR="00821D5D">
        <w:rPr>
          <w:noProof/>
          <w:lang w:eastAsia="zh-CN"/>
        </w:rPr>
        <w:pict w14:anchorId="5BB21AA2">
          <v:shape id="图片 35" o:spid="_x0000_i1059" type="#_x0000_t75" style="width:9.75pt;height:21pt;visibility:visible;mso-wrap-style:square">
            <v:imagedata r:id="rId10" o:title=""/>
          </v:shape>
        </w:pict>
      </w:r>
      <w:r w:rsidRPr="00C75A53">
        <w:rPr>
          <w:lang w:eastAsia="zh-CN"/>
        </w:rPr>
        <w:t>﹣</w:t>
      </w:r>
      <w:r w:rsidRPr="00C75A53">
        <w:rPr>
          <w:lang w:eastAsia="zh-CN"/>
        </w:rPr>
        <w:t>30×25%=1.5</w:t>
      </w:r>
      <w:r w:rsidRPr="00C75A53">
        <w:rPr>
          <w:lang w:eastAsia="zh-CN"/>
        </w:rPr>
        <w:t>可得方程，从而解决问题．</w:t>
      </w:r>
    </w:p>
    <w:p w14:paraId="59E06F1A" w14:textId="77777777" w:rsidR="00572956" w:rsidRPr="00C75A53" w:rsidRDefault="00C75A53" w:rsidP="00C75A53">
      <w:pPr>
        <w:spacing w:line="360" w:lineRule="auto"/>
        <w:rPr>
          <w:lang w:eastAsia="zh-CN"/>
        </w:rPr>
      </w:pPr>
      <w:r w:rsidRPr="00C75A53">
        <w:rPr>
          <w:lang w:eastAsia="zh-CN"/>
        </w:rPr>
        <w:t>六、应用题</w:t>
      </w:r>
    </w:p>
    <w:p w14:paraId="12131104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16.</w:t>
      </w:r>
      <w:r w:rsidRPr="00C75A53">
        <w:rPr>
          <w:lang w:eastAsia="zh-CN"/>
        </w:rPr>
        <w:t>【答案】解：一辆玩具公共汽车可以换小自行车的辆数：</w:t>
      </w:r>
      <w:r w:rsidRPr="00C75A53">
        <w:rPr>
          <w:lang w:eastAsia="zh-CN"/>
        </w:rPr>
        <w:t>3×2=6</w:t>
      </w:r>
      <w:r w:rsidRPr="00C75A53">
        <w:rPr>
          <w:lang w:eastAsia="zh-CN"/>
        </w:rPr>
        <w:t>（辆）．</w:t>
      </w:r>
      <w:r w:rsidRPr="00C75A53">
        <w:rPr>
          <w:lang w:eastAsia="zh-CN"/>
        </w:rPr>
        <w:t xml:space="preserve">  </w:t>
      </w:r>
      <w:r w:rsidRPr="00C75A53">
        <w:rPr>
          <w:lang w:eastAsia="zh-CN"/>
        </w:rPr>
        <w:br/>
      </w:r>
      <w:r w:rsidRPr="00C75A53">
        <w:rPr>
          <w:lang w:eastAsia="zh-CN"/>
        </w:rPr>
        <w:t>答：一辆玩具公共汽车可以换</w:t>
      </w:r>
      <w:r w:rsidRPr="00C75A53">
        <w:rPr>
          <w:lang w:eastAsia="zh-CN"/>
        </w:rPr>
        <w:t>6</w:t>
      </w:r>
      <w:r w:rsidRPr="00C75A53">
        <w:rPr>
          <w:lang w:eastAsia="zh-CN"/>
        </w:rPr>
        <w:t>辆小自行车</w:t>
      </w:r>
      <w:r w:rsidRPr="00C75A53">
        <w:rPr>
          <w:lang w:eastAsia="zh-CN"/>
        </w:rPr>
        <w:t xml:space="preserve">  </w:t>
      </w:r>
    </w:p>
    <w:p w14:paraId="00806E65" w14:textId="77777777" w:rsidR="00572956" w:rsidRPr="00C75A53" w:rsidRDefault="00C75A53" w:rsidP="00C75A53">
      <w:pPr>
        <w:spacing w:after="0" w:line="360" w:lineRule="auto"/>
        <w:rPr>
          <w:lang w:eastAsia="zh-CN"/>
        </w:rPr>
      </w:pPr>
      <w:r w:rsidRPr="00C75A53">
        <w:rPr>
          <w:lang w:eastAsia="zh-CN"/>
        </w:rPr>
        <w:t>【解析】【分析】根据一辆玩具公共汽车可以换</w:t>
      </w:r>
      <w:r w:rsidRPr="00C75A53">
        <w:rPr>
          <w:lang w:eastAsia="zh-CN"/>
        </w:rPr>
        <w:t>2</w:t>
      </w:r>
      <w:r w:rsidRPr="00C75A53">
        <w:rPr>
          <w:lang w:eastAsia="zh-CN"/>
        </w:rPr>
        <w:t>辆玩具小轿车，又根据</w:t>
      </w:r>
      <w:r w:rsidRPr="00C75A53">
        <w:rPr>
          <w:lang w:eastAsia="zh-CN"/>
        </w:rPr>
        <w:t>1</w:t>
      </w:r>
      <w:r w:rsidRPr="00C75A53">
        <w:rPr>
          <w:lang w:eastAsia="zh-CN"/>
        </w:rPr>
        <w:t>辆玩具小轿车可以换</w:t>
      </w:r>
      <w:r w:rsidRPr="00C75A53">
        <w:rPr>
          <w:lang w:eastAsia="zh-CN"/>
        </w:rPr>
        <w:t>3</w:t>
      </w:r>
      <w:r w:rsidRPr="00C75A53">
        <w:rPr>
          <w:lang w:eastAsia="zh-CN"/>
        </w:rPr>
        <w:t>辆玩具小自行车，可推出一辆玩具公共汽车可以换</w:t>
      </w:r>
      <w:r w:rsidRPr="00C75A53">
        <w:rPr>
          <w:lang w:eastAsia="zh-CN"/>
        </w:rPr>
        <w:t>2</w:t>
      </w:r>
      <w:r w:rsidRPr="00C75A53">
        <w:rPr>
          <w:lang w:eastAsia="zh-CN"/>
        </w:rPr>
        <w:t>个</w:t>
      </w:r>
      <w:r w:rsidRPr="00C75A53">
        <w:rPr>
          <w:lang w:eastAsia="zh-CN"/>
        </w:rPr>
        <w:t>3</w:t>
      </w:r>
      <w:r w:rsidRPr="00C75A53">
        <w:rPr>
          <w:lang w:eastAsia="zh-CN"/>
        </w:rPr>
        <w:t>辆小自行车．此题考查等式的意义及其运用．</w:t>
      </w:r>
    </w:p>
    <w:sectPr w:rsidR="00572956" w:rsidRPr="00C75A53">
      <w:headerReference w:type="even" r:id="rId22"/>
      <w:headerReference w:type="default" r:id="rId23"/>
      <w:footerReference w:type="default" r:id="rId24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36ACB" w14:textId="77777777" w:rsidR="00821D5D" w:rsidRDefault="00821D5D">
      <w:pPr>
        <w:spacing w:after="0" w:line="240" w:lineRule="auto"/>
      </w:pPr>
      <w:r>
        <w:separator/>
      </w:r>
    </w:p>
  </w:endnote>
  <w:endnote w:type="continuationSeparator" w:id="0">
    <w:p w14:paraId="7CDEBF91" w14:textId="77777777" w:rsidR="00821D5D" w:rsidRDefault="0082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02501" w14:textId="77777777" w:rsidR="00572956" w:rsidRPr="00C75A53" w:rsidRDefault="00C75A53" w:rsidP="00C75A53">
    <w:pPr>
      <w:pStyle w:val="a5"/>
    </w:pPr>
    <w:r>
      <w:t xml:space="preserve"> </w:t>
    </w:r>
    <w:r w:rsidRPr="00C75A53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CBF9F" w14:textId="77777777" w:rsidR="00821D5D" w:rsidRDefault="00821D5D">
      <w:pPr>
        <w:spacing w:after="0" w:line="240" w:lineRule="auto"/>
      </w:pPr>
      <w:r>
        <w:separator/>
      </w:r>
    </w:p>
  </w:footnote>
  <w:footnote w:type="continuationSeparator" w:id="0">
    <w:p w14:paraId="432943A4" w14:textId="77777777" w:rsidR="00821D5D" w:rsidRDefault="0082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5201B" w14:textId="77777777" w:rsidR="00572956" w:rsidRDefault="00821D5D">
    <w:pPr>
      <w:pStyle w:val="a7"/>
      <w:pBdr>
        <w:bottom w:val="none" w:sz="0" w:space="0" w:color="auto"/>
      </w:pBdr>
    </w:pPr>
    <w:r>
      <w:pict w14:anchorId="39F7734B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650EE919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65ECCFD6" w14:textId="77777777" w:rsidR="00572956" w:rsidRDefault="00C75A53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081150A8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72E4229E" w14:textId="77777777" w:rsidR="00572956" w:rsidRDefault="00C75A53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1B4FF814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65B17AE8" w14:textId="77777777" w:rsidR="00572956" w:rsidRDefault="00C75A53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4C4CA" w14:textId="77777777" w:rsidR="00572956" w:rsidRPr="00C75A53" w:rsidRDefault="00C75A53" w:rsidP="002C22CD">
    <w:pPr>
      <w:pStyle w:val="a7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FD24981"/>
    <w:multiLevelType w:val="hybridMultilevel"/>
    <w:tmpl w:val="579A0A26"/>
    <w:lvl w:ilvl="0" w:tplc="4982879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25098"/>
    <w:multiLevelType w:val="hybridMultilevel"/>
    <w:tmpl w:val="2D347722"/>
    <w:lvl w:ilvl="0" w:tplc="81941026">
      <w:start w:val="1"/>
      <w:numFmt w:val="decimal"/>
      <w:lvlText w:val="%1."/>
      <w:lvlJc w:val="left"/>
      <w:pPr>
        <w:ind w:left="720" w:hanging="360"/>
      </w:pPr>
    </w:lvl>
    <w:lvl w:ilvl="1" w:tplc="81941026" w:tentative="1">
      <w:start w:val="1"/>
      <w:numFmt w:val="lowerLetter"/>
      <w:lvlText w:val="%2."/>
      <w:lvlJc w:val="left"/>
      <w:pPr>
        <w:ind w:left="1440" w:hanging="360"/>
      </w:pPr>
    </w:lvl>
    <w:lvl w:ilvl="2" w:tplc="81941026" w:tentative="1">
      <w:start w:val="1"/>
      <w:numFmt w:val="lowerRoman"/>
      <w:lvlText w:val="%3."/>
      <w:lvlJc w:val="right"/>
      <w:pPr>
        <w:ind w:left="2160" w:hanging="180"/>
      </w:pPr>
    </w:lvl>
    <w:lvl w:ilvl="3" w:tplc="81941026" w:tentative="1">
      <w:start w:val="1"/>
      <w:numFmt w:val="decimal"/>
      <w:lvlText w:val="%4."/>
      <w:lvlJc w:val="left"/>
      <w:pPr>
        <w:ind w:left="2880" w:hanging="360"/>
      </w:pPr>
    </w:lvl>
    <w:lvl w:ilvl="4" w:tplc="81941026" w:tentative="1">
      <w:start w:val="1"/>
      <w:numFmt w:val="lowerLetter"/>
      <w:lvlText w:val="%5."/>
      <w:lvlJc w:val="left"/>
      <w:pPr>
        <w:ind w:left="3600" w:hanging="360"/>
      </w:pPr>
    </w:lvl>
    <w:lvl w:ilvl="5" w:tplc="81941026" w:tentative="1">
      <w:start w:val="1"/>
      <w:numFmt w:val="lowerRoman"/>
      <w:lvlText w:val="%6."/>
      <w:lvlJc w:val="right"/>
      <w:pPr>
        <w:ind w:left="4320" w:hanging="180"/>
      </w:pPr>
    </w:lvl>
    <w:lvl w:ilvl="6" w:tplc="81941026" w:tentative="1">
      <w:start w:val="1"/>
      <w:numFmt w:val="decimal"/>
      <w:lvlText w:val="%7."/>
      <w:lvlJc w:val="left"/>
      <w:pPr>
        <w:ind w:left="5040" w:hanging="360"/>
      </w:pPr>
    </w:lvl>
    <w:lvl w:ilvl="7" w:tplc="81941026" w:tentative="1">
      <w:start w:val="1"/>
      <w:numFmt w:val="lowerLetter"/>
      <w:lvlText w:val="%8."/>
      <w:lvlJc w:val="left"/>
      <w:pPr>
        <w:ind w:left="5760" w:hanging="360"/>
      </w:pPr>
    </w:lvl>
    <w:lvl w:ilvl="8" w:tplc="81941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22CD"/>
    <w:rsid w:val="002C5454"/>
    <w:rsid w:val="002F406B"/>
    <w:rsid w:val="003C7056"/>
    <w:rsid w:val="004621D6"/>
    <w:rsid w:val="00463648"/>
    <w:rsid w:val="004A7EC2"/>
    <w:rsid w:val="004B0B79"/>
    <w:rsid w:val="0052166A"/>
    <w:rsid w:val="00570E98"/>
    <w:rsid w:val="00572956"/>
    <w:rsid w:val="006B2E4B"/>
    <w:rsid w:val="006B7A92"/>
    <w:rsid w:val="006D054F"/>
    <w:rsid w:val="00751BBD"/>
    <w:rsid w:val="00777D0A"/>
    <w:rsid w:val="00821D5D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06B16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75A53"/>
    <w:rsid w:val="00C84C25"/>
    <w:rsid w:val="00CE195E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49C1A02B"/>
  <w15:docId w15:val="{F1C5C4DC-3EEF-4593-90A8-57477205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074341-7E0C-445D-AD82-EE377A82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494</Words>
  <Characters>2822</Characters>
  <Application>Microsoft Office Word</Application>
  <DocSecurity>0</DocSecurity>
  <Lines>23</Lines>
  <Paragraphs>6</Paragraphs>
  <ScaleCrop>false</ScaleCrop>
  <Company>Microsoft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dong min</cp:lastModifiedBy>
  <cp:revision>11</cp:revision>
  <dcterms:created xsi:type="dcterms:W3CDTF">2013-12-09T06:44:00Z</dcterms:created>
  <dcterms:modified xsi:type="dcterms:W3CDTF">2020-10-11T13:50:00Z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